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9022236" w14:textId="77777777" w:rsidR="005632BE" w:rsidRPr="001A694E" w:rsidRDefault="005632BE" w:rsidP="00985354">
      <w:pPr>
        <w:jc w:val="both"/>
        <w:rPr>
          <w:rFonts w:asciiTheme="minorHAnsi" w:eastAsia="Verdana" w:hAnsiTheme="minorHAnsi" w:cstheme="minorHAnsi"/>
          <w:b/>
          <w:noProof/>
          <w:color w:val="000000" w:themeColor="text1"/>
          <w:sz w:val="20"/>
          <w:szCs w:val="20"/>
          <w:lang w:val="ro-RO"/>
        </w:rPr>
      </w:pPr>
    </w:p>
    <w:p w14:paraId="755F05D7" w14:textId="09DF901D" w:rsidR="009D5D98" w:rsidRPr="001A694E" w:rsidRDefault="00DE6163" w:rsidP="005632BE">
      <w:pPr>
        <w:jc w:val="center"/>
        <w:rPr>
          <w:rFonts w:asciiTheme="minorHAnsi" w:eastAsia="Verdana" w:hAnsiTheme="minorHAnsi" w:cstheme="minorHAnsi"/>
          <w:b/>
          <w:noProof/>
          <w:color w:val="000000" w:themeColor="text1"/>
          <w:sz w:val="20"/>
          <w:szCs w:val="20"/>
          <w:lang w:val="ro-RO"/>
        </w:rPr>
      </w:pPr>
      <w:r w:rsidRPr="001A694E">
        <w:rPr>
          <w:rFonts w:asciiTheme="minorHAnsi" w:eastAsia="Verdana" w:hAnsiTheme="minorHAnsi" w:cstheme="minorHAnsi"/>
          <w:b/>
          <w:noProof/>
          <w:color w:val="000000" w:themeColor="text1"/>
          <w:sz w:val="20"/>
          <w:szCs w:val="20"/>
          <w:lang w:val="ro-RO"/>
        </w:rPr>
        <w:t>ACT ADITIONAL</w:t>
      </w:r>
      <w:r w:rsidR="009F53E6" w:rsidRPr="001A694E">
        <w:rPr>
          <w:rFonts w:asciiTheme="minorHAnsi" w:eastAsia="Verdana" w:hAnsiTheme="minorHAnsi" w:cstheme="minorHAnsi"/>
          <w:b/>
          <w:noProof/>
          <w:color w:val="000000" w:themeColor="text1"/>
          <w:sz w:val="20"/>
          <w:szCs w:val="20"/>
          <w:lang w:val="ro-RO"/>
        </w:rPr>
        <w:t xml:space="preserve"> DETASARE STRAINATATE</w:t>
      </w:r>
    </w:p>
    <w:p w14:paraId="5403B618" w14:textId="4FB1DC58" w:rsidR="00985354" w:rsidRPr="001A694E" w:rsidRDefault="00985354" w:rsidP="005632BE">
      <w:pPr>
        <w:jc w:val="center"/>
        <w:rPr>
          <w:rFonts w:asciiTheme="minorHAnsi" w:hAnsiTheme="minorHAnsi" w:cstheme="minorHAnsi"/>
          <w:b/>
          <w:bCs/>
          <w:noProof/>
          <w:color w:val="000000" w:themeColor="text1"/>
          <w:sz w:val="20"/>
          <w:szCs w:val="20"/>
          <w:lang w:val="ro-RO"/>
        </w:rPr>
      </w:pPr>
      <w:r w:rsidRPr="001A694E">
        <w:rPr>
          <w:rFonts w:asciiTheme="minorHAnsi" w:eastAsia="Verdana" w:hAnsiTheme="minorHAnsi" w:cstheme="minorHAnsi"/>
          <w:b/>
          <w:noProof/>
          <w:color w:val="000000" w:themeColor="text1"/>
          <w:sz w:val="20"/>
          <w:szCs w:val="20"/>
          <w:highlight w:val="white"/>
          <w:lang w:val="ro-RO"/>
        </w:rPr>
        <w:t>Nr. {nr_act} din {datacurenta}</w:t>
      </w:r>
      <w:bookmarkStart w:id="0" w:name="_y2j0onk890km" w:colFirst="0" w:colLast="0"/>
      <w:bookmarkEnd w:id="0"/>
      <w:r w:rsidRPr="001A694E">
        <w:rPr>
          <w:rFonts w:asciiTheme="minorHAnsi" w:eastAsia="Verdana" w:hAnsiTheme="minorHAnsi" w:cstheme="minorHAnsi"/>
          <w:b/>
          <w:noProof/>
          <w:color w:val="000000" w:themeColor="text1"/>
          <w:sz w:val="20"/>
          <w:szCs w:val="20"/>
          <w:lang w:val="ro-RO"/>
        </w:rPr>
        <w:t xml:space="preserve"> </w:t>
      </w:r>
      <w:r w:rsidR="00552F13" w:rsidRPr="001A694E">
        <w:rPr>
          <w:rFonts w:asciiTheme="minorHAnsi" w:hAnsiTheme="minorHAnsi" w:cstheme="minorHAnsi"/>
          <w:b/>
          <w:bCs/>
          <w:noProof/>
          <w:color w:val="000000" w:themeColor="text1"/>
          <w:sz w:val="20"/>
          <w:szCs w:val="20"/>
          <w:lang w:val="ro-RO"/>
        </w:rPr>
        <w:t>a</w:t>
      </w:r>
    </w:p>
    <w:p w14:paraId="3F64BF65" w14:textId="7AEB7D6B" w:rsidR="000D5EEF" w:rsidRPr="001A694E" w:rsidRDefault="00985354" w:rsidP="005632BE">
      <w:pPr>
        <w:jc w:val="center"/>
        <w:rPr>
          <w:rFonts w:asciiTheme="minorHAnsi" w:hAnsiTheme="minorHAnsi" w:cstheme="minorHAnsi"/>
          <w:b/>
          <w:bCs/>
          <w:noProof/>
          <w:color w:val="000000" w:themeColor="text1"/>
          <w:sz w:val="20"/>
          <w:szCs w:val="20"/>
          <w:lang w:val="ro-RO"/>
        </w:rPr>
      </w:pPr>
      <w:r w:rsidRPr="001A694E">
        <w:rPr>
          <w:rFonts w:asciiTheme="minorHAnsi" w:hAnsiTheme="minorHAnsi" w:cstheme="minorHAnsi"/>
          <w:b/>
          <w:bCs/>
          <w:noProof/>
          <w:color w:val="000000" w:themeColor="text1"/>
          <w:sz w:val="20"/>
          <w:szCs w:val="20"/>
          <w:lang w:val="ro-RO"/>
        </w:rPr>
        <w:t>C</w:t>
      </w:r>
      <w:r w:rsidR="00141BC1" w:rsidRPr="001A694E">
        <w:rPr>
          <w:rFonts w:asciiTheme="minorHAnsi" w:hAnsiTheme="minorHAnsi" w:cstheme="minorHAnsi"/>
          <w:b/>
          <w:bCs/>
          <w:noProof/>
          <w:color w:val="000000" w:themeColor="text1"/>
          <w:sz w:val="20"/>
          <w:szCs w:val="20"/>
          <w:lang w:val="ro-RO"/>
        </w:rPr>
        <w:t>ONTRACTULUI INDIVIDUAL DE MUNC</w:t>
      </w:r>
      <w:r w:rsidR="00CB67EC">
        <w:rPr>
          <w:rFonts w:asciiTheme="minorHAnsi" w:hAnsiTheme="minorHAnsi" w:cstheme="minorHAnsi"/>
          <w:b/>
          <w:bCs/>
          <w:noProof/>
          <w:color w:val="000000" w:themeColor="text1"/>
          <w:sz w:val="20"/>
          <w:szCs w:val="20"/>
          <w:lang w:val="ro-RO"/>
        </w:rPr>
        <w:t xml:space="preserve">Ă </w:t>
      </w:r>
      <w:r w:rsidR="00141BC1" w:rsidRPr="001A694E">
        <w:rPr>
          <w:rFonts w:asciiTheme="minorHAnsi" w:hAnsiTheme="minorHAnsi" w:cstheme="minorHAnsi"/>
          <w:b/>
          <w:bCs/>
          <w:noProof/>
          <w:color w:val="000000" w:themeColor="text1"/>
          <w:sz w:val="20"/>
          <w:szCs w:val="20"/>
          <w:lang w:val="ro-RO"/>
        </w:rPr>
        <w:t>N</w:t>
      </w:r>
      <w:r w:rsidRPr="001A694E">
        <w:rPr>
          <w:rFonts w:asciiTheme="minorHAnsi" w:hAnsiTheme="minorHAnsi" w:cstheme="minorHAnsi"/>
          <w:b/>
          <w:bCs/>
          <w:noProof/>
          <w:color w:val="000000" w:themeColor="text1"/>
          <w:sz w:val="20"/>
          <w:szCs w:val="20"/>
          <w:lang w:val="ro-RO"/>
        </w:rPr>
        <w:t>r. {numar_contract} / {data_contract}</w:t>
      </w:r>
      <w:bookmarkStart w:id="1" w:name="_ce5gcx6sv6oj" w:colFirst="0" w:colLast="0"/>
      <w:bookmarkEnd w:id="1"/>
    </w:p>
    <w:p w14:paraId="170F636E" w14:textId="35C58694" w:rsidR="000D5EEF" w:rsidRPr="001A694E" w:rsidRDefault="001C5326" w:rsidP="00030E55">
      <w:pPr>
        <w:jc w:val="both"/>
        <w:rPr>
          <w:rFonts w:asciiTheme="minorHAnsi" w:eastAsia="Verdana" w:hAnsiTheme="minorHAnsi" w:cstheme="minorHAnsi"/>
          <w:noProof/>
          <w:color w:val="000000" w:themeColor="text1"/>
          <w:sz w:val="20"/>
          <w:szCs w:val="20"/>
          <w:lang w:val="ro-RO"/>
        </w:rPr>
      </w:pPr>
      <w:r w:rsidRPr="001A694E">
        <w:rPr>
          <w:rFonts w:asciiTheme="minorHAnsi" w:eastAsia="Verdana" w:hAnsiTheme="minorHAnsi" w:cstheme="minorHAnsi"/>
          <w:noProof/>
          <w:color w:val="000000" w:themeColor="text1"/>
          <w:sz w:val="20"/>
          <w:szCs w:val="20"/>
          <w:highlight w:val="white"/>
          <w:lang w:val="ro-RO"/>
        </w:rPr>
        <w:t xml:space="preserve"> </w:t>
      </w:r>
    </w:p>
    <w:p w14:paraId="29F427BD" w14:textId="77777777" w:rsidR="00DE6163" w:rsidRPr="001A694E" w:rsidRDefault="00DE6163" w:rsidP="00DE6163">
      <w:pPr>
        <w:jc w:val="both"/>
        <w:rPr>
          <w:rFonts w:ascii="Calibri" w:hAnsi="Calibri" w:cs="Calibri"/>
          <w:noProof/>
          <w:sz w:val="20"/>
          <w:szCs w:val="20"/>
          <w:lang w:val="ro-RO"/>
        </w:rPr>
      </w:pPr>
      <w:r w:rsidRPr="001A694E">
        <w:rPr>
          <w:rFonts w:ascii="Calibri" w:eastAsia="Verdana" w:hAnsi="Calibri" w:cs="Calibri"/>
          <w:b/>
          <w:noProof/>
          <w:sz w:val="20"/>
          <w:szCs w:val="20"/>
          <w:highlight w:val="white"/>
          <w:lang w:val="ro-RO"/>
        </w:rPr>
        <w:t>Părțile contractului</w:t>
      </w:r>
      <w:r w:rsidRPr="001A694E">
        <w:rPr>
          <w:rFonts w:ascii="Calibri" w:eastAsia="Verdana" w:hAnsi="Calibri" w:cs="Calibri"/>
          <w:b/>
          <w:noProof/>
          <w:sz w:val="20"/>
          <w:szCs w:val="20"/>
          <w:lang w:val="ro-RO"/>
        </w:rPr>
        <w:t>:</w:t>
      </w:r>
    </w:p>
    <w:p w14:paraId="16A5466B" w14:textId="727C63C6" w:rsidR="00DE6163" w:rsidRPr="001A694E" w:rsidRDefault="00DE6163" w:rsidP="00DE6163">
      <w:pPr>
        <w:jc w:val="both"/>
        <w:rPr>
          <w:rFonts w:asciiTheme="minorHAnsi" w:hAnsiTheme="minorHAnsi" w:cstheme="minorHAnsi"/>
          <w:noProof/>
          <w:color w:val="000000" w:themeColor="text1"/>
          <w:sz w:val="20"/>
          <w:szCs w:val="20"/>
          <w:lang w:val="ro-RO"/>
        </w:rPr>
      </w:pPr>
      <w:r w:rsidRPr="001A694E">
        <w:rPr>
          <w:rFonts w:asciiTheme="minorHAnsi" w:hAnsiTheme="minorHAnsi" w:cstheme="minorHAnsi"/>
          <w:b/>
          <w:noProof/>
          <w:color w:val="000000" w:themeColor="text1"/>
          <w:sz w:val="20"/>
          <w:szCs w:val="20"/>
          <w:lang w:val="ro-RO"/>
        </w:rPr>
        <w:t xml:space="preserve">1. </w:t>
      </w:r>
      <w:r w:rsidRPr="001A694E">
        <w:rPr>
          <w:rFonts w:asciiTheme="minorHAnsi" w:eastAsia="Verdana" w:hAnsiTheme="minorHAnsi" w:cstheme="minorHAnsi"/>
          <w:b/>
          <w:noProof/>
          <w:color w:val="000000" w:themeColor="text1"/>
          <w:sz w:val="20"/>
          <w:szCs w:val="20"/>
          <w:highlight w:val="white"/>
          <w:lang w:val="ro-RO"/>
        </w:rPr>
        <w:t>{reprezentant_legal}</w:t>
      </w:r>
      <w:r w:rsidRPr="001A694E">
        <w:rPr>
          <w:rFonts w:asciiTheme="minorHAnsi" w:eastAsia="Verdana" w:hAnsiTheme="minorHAnsi" w:cstheme="minorHAnsi"/>
          <w:noProof/>
          <w:color w:val="000000" w:themeColor="text1"/>
          <w:sz w:val="20"/>
          <w:szCs w:val="20"/>
          <w:highlight w:val="white"/>
          <w:lang w:val="ro-RO"/>
        </w:rPr>
        <w:t xml:space="preserve"> </w:t>
      </w:r>
      <w:r w:rsidRPr="001A694E">
        <w:rPr>
          <w:rFonts w:asciiTheme="minorHAnsi" w:hAnsiTheme="minorHAnsi" w:cstheme="minorHAnsi"/>
          <w:noProof/>
          <w:color w:val="000000" w:themeColor="text1"/>
          <w:sz w:val="20"/>
          <w:szCs w:val="20"/>
          <w:lang w:val="ro-RO"/>
        </w:rPr>
        <w:t xml:space="preserve"> </w:t>
      </w:r>
      <w:r w:rsidR="00CB67EC">
        <w:rPr>
          <w:rFonts w:asciiTheme="minorHAnsi" w:hAnsiTheme="minorHAnsi" w:cstheme="minorHAnsi"/>
          <w:noProof/>
          <w:color w:val="000000" w:themeColor="text1"/>
          <w:sz w:val="20"/>
          <w:szCs w:val="20"/>
          <w:lang w:val="ro-RO"/>
        </w:rPr>
        <w:t>î</w:t>
      </w:r>
      <w:r w:rsidRPr="001A694E">
        <w:rPr>
          <w:rFonts w:asciiTheme="minorHAnsi" w:hAnsiTheme="minorHAnsi" w:cstheme="minorHAnsi"/>
          <w:noProof/>
          <w:color w:val="000000" w:themeColor="text1"/>
          <w:sz w:val="20"/>
          <w:szCs w:val="20"/>
          <w:lang w:val="ro-RO"/>
        </w:rPr>
        <w:t xml:space="preserve">n calitate de </w:t>
      </w:r>
      <w:r w:rsidRPr="001A694E">
        <w:rPr>
          <w:rFonts w:asciiTheme="minorHAnsi" w:hAnsiTheme="minorHAnsi" w:cstheme="minorHAnsi"/>
          <w:b/>
          <w:bCs/>
          <w:noProof/>
          <w:color w:val="000000" w:themeColor="text1"/>
          <w:sz w:val="20"/>
          <w:szCs w:val="20"/>
          <w:lang w:val="ro-RO"/>
        </w:rPr>
        <w:t>{functie_reprezentant_legal}</w:t>
      </w:r>
      <w:r w:rsidRPr="001A694E">
        <w:rPr>
          <w:rFonts w:asciiTheme="minorHAnsi" w:hAnsiTheme="minorHAnsi" w:cstheme="minorHAnsi"/>
          <w:noProof/>
          <w:color w:val="000000" w:themeColor="text1"/>
          <w:sz w:val="20"/>
          <w:szCs w:val="20"/>
          <w:lang w:val="ro-RO"/>
        </w:rPr>
        <w:t xml:space="preserve"> al</w:t>
      </w:r>
      <w:r w:rsidRPr="001A694E">
        <w:rPr>
          <w:rFonts w:asciiTheme="minorHAnsi" w:hAnsiTheme="minorHAnsi" w:cstheme="minorHAnsi"/>
          <w:b/>
          <w:noProof/>
          <w:color w:val="000000" w:themeColor="text1"/>
          <w:sz w:val="20"/>
          <w:szCs w:val="20"/>
          <w:lang w:val="ro-RO"/>
        </w:rPr>
        <w:t xml:space="preserve"> </w:t>
      </w:r>
      <w:r w:rsidRPr="001A694E">
        <w:rPr>
          <w:rFonts w:asciiTheme="minorHAnsi" w:eastAsia="Verdana" w:hAnsiTheme="minorHAnsi" w:cstheme="minorHAnsi"/>
          <w:b/>
          <w:noProof/>
          <w:color w:val="000000" w:themeColor="text1"/>
          <w:sz w:val="20"/>
          <w:szCs w:val="20"/>
          <w:highlight w:val="white"/>
          <w:lang w:val="ro-RO"/>
        </w:rPr>
        <w:t>{prefix_angajator} {denumire_angajator} {sufix_angajator}</w:t>
      </w:r>
      <w:r w:rsidRPr="001A694E">
        <w:rPr>
          <w:rFonts w:asciiTheme="minorHAnsi" w:hAnsiTheme="minorHAnsi" w:cstheme="minorHAnsi"/>
          <w:b/>
          <w:noProof/>
          <w:color w:val="000000" w:themeColor="text1"/>
          <w:sz w:val="20"/>
          <w:szCs w:val="20"/>
          <w:lang w:val="ro-RO"/>
        </w:rPr>
        <w:t xml:space="preserve"> </w:t>
      </w:r>
      <w:r w:rsidR="00CB67EC">
        <w:rPr>
          <w:rFonts w:asciiTheme="minorHAnsi" w:hAnsiTheme="minorHAnsi" w:cstheme="minorHAnsi"/>
          <w:noProof/>
          <w:color w:val="000000" w:themeColor="text1"/>
          <w:sz w:val="20"/>
          <w:szCs w:val="20"/>
          <w:lang w:val="ro-RO"/>
        </w:rPr>
        <w:t>î</w:t>
      </w:r>
      <w:r w:rsidRPr="001A694E">
        <w:rPr>
          <w:rFonts w:asciiTheme="minorHAnsi" w:hAnsiTheme="minorHAnsi" w:cstheme="minorHAnsi"/>
          <w:noProof/>
          <w:color w:val="000000" w:themeColor="text1"/>
          <w:sz w:val="20"/>
          <w:szCs w:val="20"/>
          <w:lang w:val="ro-RO"/>
        </w:rPr>
        <w:t>n temeiul drepturilor conferite de Legea 31/1990</w:t>
      </w:r>
    </w:p>
    <w:p w14:paraId="5D8B38A8" w14:textId="77777777" w:rsidR="00DE6163" w:rsidRPr="001A694E" w:rsidRDefault="00DE6163" w:rsidP="00DE6163">
      <w:pPr>
        <w:jc w:val="both"/>
        <w:rPr>
          <w:rFonts w:asciiTheme="minorHAnsi" w:hAnsiTheme="minorHAnsi" w:cstheme="minorHAnsi"/>
          <w:noProof/>
          <w:color w:val="000000" w:themeColor="text1"/>
          <w:sz w:val="20"/>
          <w:szCs w:val="20"/>
          <w:lang w:val="ro-RO"/>
        </w:rPr>
      </w:pPr>
      <w:r w:rsidRPr="001A694E">
        <w:rPr>
          <w:rFonts w:asciiTheme="minorHAnsi" w:hAnsiTheme="minorHAnsi" w:cstheme="minorHAnsi"/>
          <w:noProof/>
          <w:color w:val="000000" w:themeColor="text1"/>
          <w:sz w:val="20"/>
          <w:szCs w:val="20"/>
          <w:lang w:val="ro-RO"/>
        </w:rPr>
        <w:t>și</w:t>
      </w:r>
    </w:p>
    <w:p w14:paraId="4109714E" w14:textId="31155C53" w:rsidR="00DE6163" w:rsidRPr="001A694E" w:rsidRDefault="00DE6163" w:rsidP="00DE6163">
      <w:pPr>
        <w:jc w:val="both"/>
        <w:rPr>
          <w:rFonts w:asciiTheme="minorHAnsi" w:eastAsia="Verdana" w:hAnsiTheme="minorHAnsi" w:cstheme="minorHAnsi"/>
          <w:b/>
          <w:noProof/>
          <w:color w:val="000000" w:themeColor="text1"/>
          <w:sz w:val="20"/>
          <w:szCs w:val="20"/>
          <w:lang w:val="ro-RO"/>
        </w:rPr>
      </w:pPr>
      <w:r w:rsidRPr="001A694E">
        <w:rPr>
          <w:rFonts w:asciiTheme="minorHAnsi" w:hAnsiTheme="minorHAnsi" w:cstheme="minorHAnsi"/>
          <w:b/>
          <w:noProof/>
          <w:color w:val="000000" w:themeColor="text1"/>
          <w:sz w:val="20"/>
          <w:szCs w:val="20"/>
          <w:lang w:val="ro-RO"/>
        </w:rPr>
        <w:t xml:space="preserve">2. </w:t>
      </w:r>
      <w:r w:rsidRPr="001A694E">
        <w:rPr>
          <w:rFonts w:asciiTheme="minorHAnsi" w:eastAsia="Verdana" w:hAnsiTheme="minorHAnsi" w:cstheme="minorHAnsi"/>
          <w:b/>
          <w:noProof/>
          <w:color w:val="000000" w:themeColor="text1"/>
          <w:sz w:val="20"/>
          <w:szCs w:val="20"/>
          <w:highlight w:val="white"/>
          <w:lang w:val="ro-RO"/>
        </w:rPr>
        <w:t>{nume_salariat} {prenume_salariat}</w:t>
      </w:r>
      <w:r w:rsidRPr="001A694E">
        <w:rPr>
          <w:rFonts w:asciiTheme="minorHAnsi" w:eastAsia="Verdana" w:hAnsiTheme="minorHAnsi" w:cstheme="minorHAnsi"/>
          <w:b/>
          <w:noProof/>
          <w:color w:val="000000" w:themeColor="text1"/>
          <w:sz w:val="20"/>
          <w:szCs w:val="20"/>
          <w:lang w:val="ro-RO"/>
        </w:rPr>
        <w:t xml:space="preserve"> </w:t>
      </w:r>
      <w:r w:rsidRPr="001A694E">
        <w:rPr>
          <w:rFonts w:asciiTheme="minorHAnsi" w:eastAsia="Verdana" w:hAnsiTheme="minorHAnsi" w:cstheme="minorHAnsi"/>
          <w:bCs/>
          <w:noProof/>
          <w:color w:val="000000" w:themeColor="text1"/>
          <w:sz w:val="20"/>
          <w:szCs w:val="20"/>
          <w:lang w:val="ro-RO"/>
        </w:rPr>
        <w:t xml:space="preserve">cu CNP </w:t>
      </w:r>
      <w:r w:rsidRPr="001A694E">
        <w:rPr>
          <w:rFonts w:asciiTheme="minorHAnsi" w:eastAsia="Verdana" w:hAnsiTheme="minorHAnsi" w:cstheme="minorHAnsi"/>
          <w:b/>
          <w:noProof/>
          <w:color w:val="000000" w:themeColor="text1"/>
          <w:sz w:val="20"/>
          <w:szCs w:val="20"/>
          <w:lang w:val="ro-RO"/>
        </w:rPr>
        <w:t>{cnp_salariat}</w:t>
      </w:r>
      <w:r w:rsidRPr="001A694E">
        <w:rPr>
          <w:rFonts w:asciiTheme="minorHAnsi" w:hAnsiTheme="minorHAnsi" w:cstheme="minorHAnsi"/>
          <w:b/>
          <w:noProof/>
          <w:color w:val="000000" w:themeColor="text1"/>
          <w:sz w:val="20"/>
          <w:szCs w:val="20"/>
          <w:lang w:val="ro-RO"/>
        </w:rPr>
        <w:t xml:space="preserve"> </w:t>
      </w:r>
      <w:r w:rsidR="00CB67EC">
        <w:rPr>
          <w:rFonts w:asciiTheme="minorHAnsi" w:hAnsiTheme="minorHAnsi" w:cstheme="minorHAnsi"/>
          <w:noProof/>
          <w:color w:val="000000" w:themeColor="text1"/>
          <w:sz w:val="20"/>
          <w:szCs w:val="20"/>
          <w:lang w:val="ro-RO"/>
        </w:rPr>
        <w:t>î</w:t>
      </w:r>
      <w:r w:rsidRPr="001A694E">
        <w:rPr>
          <w:rFonts w:asciiTheme="minorHAnsi" w:hAnsiTheme="minorHAnsi" w:cstheme="minorHAnsi"/>
          <w:noProof/>
          <w:color w:val="000000" w:themeColor="text1"/>
          <w:sz w:val="20"/>
          <w:szCs w:val="20"/>
          <w:lang w:val="ro-RO"/>
        </w:rPr>
        <w:t>n</w:t>
      </w:r>
      <w:r w:rsidRPr="001A694E">
        <w:rPr>
          <w:rFonts w:asciiTheme="minorHAnsi" w:hAnsiTheme="minorHAnsi" w:cstheme="minorHAnsi"/>
          <w:b/>
          <w:bCs/>
          <w:noProof/>
          <w:color w:val="000000" w:themeColor="text1"/>
          <w:sz w:val="20"/>
          <w:szCs w:val="20"/>
          <w:lang w:val="ro-RO"/>
        </w:rPr>
        <w:t xml:space="preserve"> </w:t>
      </w:r>
      <w:r w:rsidRPr="001A694E">
        <w:rPr>
          <w:rFonts w:asciiTheme="minorHAnsi" w:hAnsiTheme="minorHAnsi" w:cstheme="minorHAnsi"/>
          <w:noProof/>
          <w:color w:val="000000" w:themeColor="text1"/>
          <w:sz w:val="20"/>
          <w:szCs w:val="20"/>
          <w:lang w:val="ro-RO"/>
        </w:rPr>
        <w:t>calitate de salariat al</w:t>
      </w:r>
      <w:r w:rsidRPr="001A694E">
        <w:rPr>
          <w:rFonts w:asciiTheme="minorHAnsi" w:eastAsia="Verdana" w:hAnsiTheme="minorHAnsi" w:cstheme="minorHAnsi"/>
          <w:noProof/>
          <w:color w:val="000000" w:themeColor="text1"/>
          <w:sz w:val="20"/>
          <w:szCs w:val="20"/>
          <w:highlight w:val="white"/>
          <w:lang w:val="ro-RO"/>
        </w:rPr>
        <w:t xml:space="preserve"> </w:t>
      </w:r>
      <w:r w:rsidRPr="001A694E">
        <w:rPr>
          <w:rFonts w:asciiTheme="minorHAnsi" w:eastAsia="Verdana" w:hAnsiTheme="minorHAnsi" w:cstheme="minorHAnsi"/>
          <w:b/>
          <w:noProof/>
          <w:color w:val="000000" w:themeColor="text1"/>
          <w:sz w:val="20"/>
          <w:szCs w:val="20"/>
          <w:highlight w:val="white"/>
          <w:lang w:val="ro-RO"/>
        </w:rPr>
        <w:t>{prefix_angajator} {denumire_angajator} {sufix_angajator}</w:t>
      </w:r>
    </w:p>
    <w:p w14:paraId="0B6F28BF" w14:textId="427AD11F" w:rsidR="00DE6163" w:rsidRPr="001A694E" w:rsidRDefault="00DE6163" w:rsidP="00DE6163">
      <w:pPr>
        <w:jc w:val="both"/>
        <w:rPr>
          <w:rFonts w:asciiTheme="minorHAnsi" w:eastAsia="Verdana" w:hAnsiTheme="minorHAnsi" w:cstheme="minorHAnsi"/>
          <w:b/>
          <w:noProof/>
          <w:color w:val="000000" w:themeColor="text1"/>
          <w:sz w:val="20"/>
          <w:szCs w:val="20"/>
          <w:lang w:val="ro-RO"/>
        </w:rPr>
      </w:pPr>
    </w:p>
    <w:p w14:paraId="7CB572C4" w14:textId="1F2F2610" w:rsidR="00DE6163" w:rsidRPr="001A694E" w:rsidRDefault="00CB67EC" w:rsidP="007E6D75">
      <w:pPr>
        <w:jc w:val="both"/>
        <w:rPr>
          <w:rFonts w:asciiTheme="minorHAnsi" w:hAnsiTheme="minorHAnsi" w:cstheme="minorHAnsi"/>
          <w:b/>
          <w:noProof/>
          <w:color w:val="000000" w:themeColor="text1"/>
          <w:sz w:val="20"/>
          <w:szCs w:val="20"/>
          <w:lang w:val="ro-RO"/>
        </w:rPr>
      </w:pPr>
      <w:r>
        <w:rPr>
          <w:rFonts w:asciiTheme="minorHAnsi" w:hAnsiTheme="minorHAnsi" w:cstheme="minorHAnsi"/>
          <w:bCs/>
          <w:noProof/>
          <w:sz w:val="20"/>
          <w:szCs w:val="20"/>
          <w:lang w:val="ro-RO"/>
        </w:rPr>
        <w:t>Î</w:t>
      </w:r>
      <w:r w:rsidR="00DE6163" w:rsidRPr="001A694E">
        <w:rPr>
          <w:rFonts w:asciiTheme="minorHAnsi" w:hAnsiTheme="minorHAnsi" w:cstheme="minorHAnsi"/>
          <w:bCs/>
          <w:noProof/>
          <w:sz w:val="20"/>
          <w:szCs w:val="20"/>
          <w:lang w:val="ro-RO"/>
        </w:rPr>
        <w:t>n conformitate cu Codul Muncii prevederile art.18(1)</w:t>
      </w:r>
      <w:r w:rsidR="00DE6163" w:rsidRPr="001A694E">
        <w:rPr>
          <w:rFonts w:asciiTheme="minorHAnsi" w:hAnsiTheme="minorHAnsi" w:cstheme="minorHAnsi"/>
          <w:noProof/>
          <w:sz w:val="20"/>
          <w:szCs w:val="20"/>
          <w:lang w:val="ro-RO"/>
        </w:rPr>
        <w:t xml:space="preserve"> </w:t>
      </w:r>
      <w:r>
        <w:rPr>
          <w:rFonts w:asciiTheme="minorHAnsi" w:hAnsiTheme="minorHAnsi" w:cstheme="minorHAnsi"/>
          <w:noProof/>
          <w:sz w:val="20"/>
          <w:szCs w:val="20"/>
          <w:lang w:val="ro-RO"/>
        </w:rPr>
        <w:t>ș</w:t>
      </w:r>
      <w:r w:rsidR="00DE6163" w:rsidRPr="001A694E">
        <w:rPr>
          <w:rFonts w:asciiTheme="minorHAnsi" w:hAnsiTheme="minorHAnsi" w:cstheme="minorHAnsi"/>
          <w:noProof/>
          <w:sz w:val="20"/>
          <w:szCs w:val="20"/>
          <w:lang w:val="ro-RO"/>
        </w:rPr>
        <w:t xml:space="preserve">i Directiva Parlamentului European </w:t>
      </w:r>
      <w:r>
        <w:rPr>
          <w:rFonts w:asciiTheme="minorHAnsi" w:hAnsiTheme="minorHAnsi" w:cstheme="minorHAnsi"/>
          <w:noProof/>
          <w:sz w:val="20"/>
          <w:szCs w:val="20"/>
          <w:lang w:val="ro-RO"/>
        </w:rPr>
        <w:t>ș</w:t>
      </w:r>
      <w:r w:rsidR="00DE6163" w:rsidRPr="001A694E">
        <w:rPr>
          <w:rFonts w:asciiTheme="minorHAnsi" w:hAnsiTheme="minorHAnsi" w:cstheme="minorHAnsi"/>
          <w:noProof/>
          <w:sz w:val="20"/>
          <w:szCs w:val="20"/>
          <w:lang w:val="ro-RO"/>
        </w:rPr>
        <w:t>i a Consiliului 96/71/CE din 16 decembrie 1996, pentru respectarea prevederilor regulamentului (CE) nr.883/2004 privind coordonarea sistemelor de securitate social</w:t>
      </w:r>
      <w:r>
        <w:rPr>
          <w:rFonts w:asciiTheme="minorHAnsi" w:hAnsiTheme="minorHAnsi" w:cstheme="minorHAnsi"/>
          <w:noProof/>
          <w:sz w:val="20"/>
          <w:szCs w:val="20"/>
          <w:lang w:val="ro-RO"/>
        </w:rPr>
        <w:t>ă</w:t>
      </w:r>
      <w:r w:rsidR="00DE6163" w:rsidRPr="001A694E">
        <w:rPr>
          <w:rFonts w:asciiTheme="minorHAnsi" w:hAnsiTheme="minorHAnsi" w:cstheme="minorHAnsi"/>
          <w:noProof/>
          <w:sz w:val="20"/>
          <w:szCs w:val="20"/>
          <w:lang w:val="ro-RO"/>
        </w:rPr>
        <w:t xml:space="preserve"> precum </w:t>
      </w:r>
      <w:r>
        <w:rPr>
          <w:rFonts w:asciiTheme="minorHAnsi" w:hAnsiTheme="minorHAnsi" w:cstheme="minorHAnsi"/>
          <w:noProof/>
          <w:sz w:val="20"/>
          <w:szCs w:val="20"/>
          <w:lang w:val="ro-RO"/>
        </w:rPr>
        <w:t>ș</w:t>
      </w:r>
      <w:r w:rsidR="00DE6163" w:rsidRPr="001A694E">
        <w:rPr>
          <w:rFonts w:asciiTheme="minorHAnsi" w:hAnsiTheme="minorHAnsi" w:cstheme="minorHAnsi"/>
          <w:noProof/>
          <w:sz w:val="20"/>
          <w:szCs w:val="20"/>
          <w:lang w:val="ro-RO"/>
        </w:rPr>
        <w:t>i regulamentul 987/2009, se modifica elementul contractului de de munc</w:t>
      </w:r>
      <w:r>
        <w:rPr>
          <w:rFonts w:asciiTheme="minorHAnsi" w:hAnsiTheme="minorHAnsi" w:cstheme="minorHAnsi"/>
          <w:noProof/>
          <w:sz w:val="20"/>
          <w:szCs w:val="20"/>
          <w:lang w:val="ro-RO"/>
        </w:rPr>
        <w:t>ă</w:t>
      </w:r>
      <w:r w:rsidR="00DE6163" w:rsidRPr="001A694E">
        <w:rPr>
          <w:rFonts w:asciiTheme="minorHAnsi" w:hAnsiTheme="minorHAnsi" w:cstheme="minorHAnsi"/>
          <w:noProof/>
          <w:sz w:val="20"/>
          <w:szCs w:val="20"/>
          <w:lang w:val="ro-RO"/>
        </w:rPr>
        <w:t xml:space="preserve"> </w:t>
      </w:r>
      <w:r>
        <w:rPr>
          <w:rFonts w:asciiTheme="minorHAnsi" w:hAnsiTheme="minorHAnsi" w:cstheme="minorHAnsi"/>
          <w:noProof/>
          <w:sz w:val="20"/>
          <w:szCs w:val="20"/>
          <w:lang w:val="ro-RO"/>
        </w:rPr>
        <w:t>ș</w:t>
      </w:r>
      <w:r w:rsidR="00DE6163" w:rsidRPr="001A694E">
        <w:rPr>
          <w:rFonts w:asciiTheme="minorHAnsi" w:hAnsiTheme="minorHAnsi" w:cstheme="minorHAnsi"/>
          <w:noProof/>
          <w:sz w:val="20"/>
          <w:szCs w:val="20"/>
          <w:lang w:val="ro-RO"/>
        </w:rPr>
        <w:t>i va avea urmatoarele prevederi:</w:t>
      </w:r>
    </w:p>
    <w:p w14:paraId="1FF74CEF" w14:textId="14FB53EA" w:rsidR="00E636B3" w:rsidRPr="001A694E" w:rsidRDefault="00E636B3" w:rsidP="007E6D75">
      <w:pPr>
        <w:jc w:val="both"/>
        <w:rPr>
          <w:rFonts w:asciiTheme="minorHAnsi" w:eastAsia="Verdana" w:hAnsiTheme="minorHAnsi" w:cstheme="minorHAnsi"/>
          <w:b/>
          <w:noProof/>
          <w:color w:val="000000" w:themeColor="text1"/>
          <w:sz w:val="20"/>
          <w:szCs w:val="20"/>
          <w:highlight w:val="white"/>
          <w:lang w:val="ro-RO"/>
        </w:rPr>
      </w:pPr>
    </w:p>
    <w:p w14:paraId="08CEF48E" w14:textId="6583F978" w:rsidR="00DE6163" w:rsidRPr="001A694E" w:rsidRDefault="00DE6163" w:rsidP="007E6D75">
      <w:pPr>
        <w:pStyle w:val="NormalWeb2"/>
        <w:spacing w:before="0" w:after="0"/>
        <w:ind w:left="0"/>
        <w:jc w:val="both"/>
        <w:rPr>
          <w:rFonts w:asciiTheme="minorHAnsi" w:hAnsiTheme="minorHAnsi" w:cstheme="minorHAnsi"/>
          <w:b/>
          <w:bCs/>
          <w:iCs/>
          <w:noProof/>
          <w:sz w:val="20"/>
          <w:szCs w:val="20"/>
        </w:rPr>
      </w:pPr>
      <w:r w:rsidRPr="001A694E">
        <w:rPr>
          <w:rFonts w:asciiTheme="minorHAnsi" w:hAnsiTheme="minorHAnsi" w:cstheme="minorHAnsi"/>
          <w:b/>
          <w:noProof/>
          <w:sz w:val="20"/>
          <w:szCs w:val="20"/>
        </w:rPr>
        <w:t>Art.1.</w:t>
      </w:r>
      <w:r w:rsidRPr="001A694E">
        <w:rPr>
          <w:rFonts w:asciiTheme="minorHAnsi" w:eastAsia="Times New Roman" w:hAnsiTheme="minorHAnsi" w:cstheme="minorHAnsi"/>
          <w:b/>
          <w:noProof/>
          <w:sz w:val="20"/>
          <w:szCs w:val="20"/>
        </w:rPr>
        <w:t xml:space="preserve"> </w:t>
      </w:r>
      <w:r w:rsidRPr="001A694E">
        <w:rPr>
          <w:rFonts w:asciiTheme="minorHAnsi" w:hAnsiTheme="minorHAnsi" w:cstheme="minorHAnsi"/>
          <w:b/>
          <w:noProof/>
          <w:sz w:val="20"/>
          <w:szCs w:val="20"/>
        </w:rPr>
        <w:t>Se modifica elementul</w:t>
      </w:r>
      <w:r w:rsidR="00CB67EC">
        <w:rPr>
          <w:rFonts w:asciiTheme="minorHAnsi" w:hAnsiTheme="minorHAnsi" w:cstheme="minorHAnsi"/>
          <w:b/>
          <w:noProof/>
          <w:sz w:val="20"/>
          <w:szCs w:val="20"/>
        </w:rPr>
        <w:t xml:space="preserve"> </w:t>
      </w:r>
      <w:r w:rsidRPr="001A694E">
        <w:rPr>
          <w:rFonts w:asciiTheme="minorHAnsi" w:hAnsiTheme="minorHAnsi" w:cstheme="minorHAnsi"/>
          <w:b/>
          <w:noProof/>
          <w:sz w:val="20"/>
          <w:szCs w:val="20"/>
        </w:rPr>
        <w:t xml:space="preserve">“D” LOCUL DE MUNCA, </w:t>
      </w:r>
      <w:r w:rsidR="00CB67EC">
        <w:rPr>
          <w:rFonts w:asciiTheme="minorHAnsi" w:hAnsiTheme="minorHAnsi" w:cstheme="minorHAnsi"/>
          <w:b/>
          <w:noProof/>
          <w:sz w:val="20"/>
          <w:szCs w:val="20"/>
        </w:rPr>
        <w:t>ș</w:t>
      </w:r>
      <w:r w:rsidRPr="001A694E">
        <w:rPr>
          <w:rFonts w:asciiTheme="minorHAnsi" w:hAnsiTheme="minorHAnsi" w:cstheme="minorHAnsi"/>
          <w:b/>
          <w:noProof/>
          <w:sz w:val="20"/>
          <w:szCs w:val="20"/>
        </w:rPr>
        <w:t xml:space="preserve">i va avea urmatoarele prevederi: </w:t>
      </w:r>
      <w:r w:rsidRPr="001A694E">
        <w:rPr>
          <w:rFonts w:asciiTheme="minorHAnsi" w:hAnsiTheme="minorHAnsi" w:cstheme="minorHAnsi"/>
          <w:b/>
          <w:bCs/>
          <w:iCs/>
          <w:noProof/>
          <w:sz w:val="20"/>
          <w:szCs w:val="20"/>
        </w:rPr>
        <w:t>{space}{space}{space}</w:t>
      </w:r>
      <w:r w:rsidRPr="001A694E">
        <w:rPr>
          <w:rFonts w:asciiTheme="minorHAnsi" w:hAnsiTheme="minorHAnsi" w:cstheme="minorHAnsi"/>
          <w:iCs/>
          <w:noProof/>
          <w:sz w:val="20"/>
          <w:szCs w:val="20"/>
        </w:rPr>
        <w:t xml:space="preserve">, cu sediul social </w:t>
      </w:r>
      <w:r w:rsidR="00CB67EC">
        <w:rPr>
          <w:rFonts w:asciiTheme="minorHAnsi" w:hAnsiTheme="minorHAnsi" w:cstheme="minorHAnsi"/>
          <w:iCs/>
          <w:noProof/>
          <w:sz w:val="20"/>
          <w:szCs w:val="20"/>
        </w:rPr>
        <w:t>î</w:t>
      </w:r>
      <w:r w:rsidRPr="001A694E">
        <w:rPr>
          <w:rFonts w:asciiTheme="minorHAnsi" w:hAnsiTheme="minorHAnsi" w:cstheme="minorHAnsi"/>
          <w:iCs/>
          <w:noProof/>
          <w:sz w:val="20"/>
          <w:szCs w:val="20"/>
        </w:rPr>
        <w:t xml:space="preserve">n </w:t>
      </w:r>
      <w:r w:rsidRPr="001A694E">
        <w:rPr>
          <w:rFonts w:asciiTheme="minorHAnsi" w:hAnsiTheme="minorHAnsi" w:cstheme="minorHAnsi"/>
          <w:b/>
          <w:bCs/>
          <w:iCs/>
          <w:noProof/>
          <w:sz w:val="20"/>
          <w:szCs w:val="20"/>
        </w:rPr>
        <w:t>{space}{space}{space}{space}{space}</w:t>
      </w:r>
    </w:p>
    <w:p w14:paraId="0DB78C9E" w14:textId="789BDFD2" w:rsidR="00FE13C2" w:rsidRPr="001A694E" w:rsidRDefault="004A2E94" w:rsidP="007E6D75">
      <w:pPr>
        <w:pStyle w:val="NormalWeb2"/>
        <w:spacing w:before="0" w:after="0"/>
        <w:ind w:left="0"/>
        <w:jc w:val="both"/>
        <w:rPr>
          <w:rFonts w:asciiTheme="minorHAnsi" w:hAnsiTheme="minorHAnsi" w:cstheme="minorHAnsi"/>
          <w:b/>
          <w:bCs/>
          <w:i/>
          <w:iCs/>
          <w:noProof/>
          <w:sz w:val="20"/>
          <w:szCs w:val="20"/>
          <w:shd w:val="clear" w:color="auto" w:fill="FFFFFF"/>
        </w:rPr>
      </w:pPr>
      <w:r w:rsidRPr="001A694E">
        <w:rPr>
          <w:rFonts w:asciiTheme="minorHAnsi" w:hAnsiTheme="minorHAnsi" w:cstheme="minorHAnsi"/>
          <w:noProof/>
          <w:sz w:val="20"/>
          <w:szCs w:val="20"/>
          <w:shd w:val="clear" w:color="auto" w:fill="FFFFFF"/>
        </w:rPr>
        <w:t>P</w:t>
      </w:r>
      <w:r w:rsidR="00CB67EC">
        <w:rPr>
          <w:rFonts w:asciiTheme="minorHAnsi" w:hAnsiTheme="minorHAnsi" w:cstheme="minorHAnsi"/>
          <w:noProof/>
          <w:sz w:val="20"/>
          <w:szCs w:val="20"/>
          <w:shd w:val="clear" w:color="auto" w:fill="FFFFFF"/>
        </w:rPr>
        <w:t>ă</w:t>
      </w:r>
      <w:r w:rsidRPr="001A694E">
        <w:rPr>
          <w:rFonts w:asciiTheme="minorHAnsi" w:hAnsiTheme="minorHAnsi" w:cstheme="minorHAnsi"/>
          <w:noProof/>
          <w:sz w:val="20"/>
          <w:szCs w:val="20"/>
          <w:shd w:val="clear" w:color="auto" w:fill="FFFFFF"/>
        </w:rPr>
        <w:t>r</w:t>
      </w:r>
      <w:r w:rsidR="00CB67EC">
        <w:rPr>
          <w:rFonts w:asciiTheme="minorHAnsi" w:hAnsiTheme="minorHAnsi" w:cstheme="minorHAnsi"/>
          <w:noProof/>
          <w:sz w:val="20"/>
          <w:szCs w:val="20"/>
          <w:shd w:val="clear" w:color="auto" w:fill="FFFFFF"/>
        </w:rPr>
        <w:t>ț</w:t>
      </w:r>
      <w:r w:rsidRPr="001A694E">
        <w:rPr>
          <w:rFonts w:asciiTheme="minorHAnsi" w:hAnsiTheme="minorHAnsi" w:cstheme="minorHAnsi"/>
          <w:noProof/>
          <w:sz w:val="20"/>
          <w:szCs w:val="20"/>
          <w:shd w:val="clear" w:color="auto" w:fill="FFFFFF"/>
        </w:rPr>
        <w:t>ile au avut in vedere:</w:t>
      </w:r>
    </w:p>
    <w:p w14:paraId="3828CE52" w14:textId="30945CCE" w:rsidR="00FE13C2" w:rsidRPr="001A694E" w:rsidRDefault="004A2E94" w:rsidP="007E6D75">
      <w:pPr>
        <w:pStyle w:val="NormalWeb2"/>
        <w:numPr>
          <w:ilvl w:val="0"/>
          <w:numId w:val="12"/>
        </w:numPr>
        <w:spacing w:before="0" w:after="0"/>
        <w:jc w:val="both"/>
        <w:rPr>
          <w:rFonts w:asciiTheme="minorHAnsi" w:hAnsiTheme="minorHAnsi" w:cstheme="minorHAnsi"/>
          <w:b/>
          <w:bCs/>
          <w:i/>
          <w:iCs/>
          <w:noProof/>
          <w:sz w:val="20"/>
          <w:szCs w:val="20"/>
          <w:shd w:val="clear" w:color="auto" w:fill="FFFFFF"/>
        </w:rPr>
      </w:pPr>
      <w:r w:rsidRPr="001A694E">
        <w:rPr>
          <w:rFonts w:asciiTheme="minorHAnsi" w:hAnsiTheme="minorHAnsi" w:cstheme="minorHAnsi"/>
          <w:b/>
          <w:bCs/>
          <w:i/>
          <w:iCs/>
          <w:noProof/>
          <w:sz w:val="20"/>
          <w:szCs w:val="20"/>
          <w:shd w:val="clear" w:color="auto" w:fill="FFFFFF"/>
        </w:rPr>
        <w:t>Durata perioadei de munc</w:t>
      </w:r>
      <w:r w:rsidR="00CB67EC">
        <w:rPr>
          <w:rFonts w:asciiTheme="minorHAnsi" w:hAnsiTheme="minorHAnsi" w:cstheme="minorHAnsi"/>
          <w:b/>
          <w:bCs/>
          <w:i/>
          <w:iCs/>
          <w:noProof/>
          <w:sz w:val="20"/>
          <w:szCs w:val="20"/>
          <w:shd w:val="clear" w:color="auto" w:fill="FFFFFF"/>
        </w:rPr>
        <w:t>ă</w:t>
      </w:r>
      <w:r w:rsidRPr="001A694E">
        <w:rPr>
          <w:rFonts w:asciiTheme="minorHAnsi" w:hAnsiTheme="minorHAnsi" w:cstheme="minorHAnsi"/>
          <w:b/>
          <w:bCs/>
          <w:i/>
          <w:iCs/>
          <w:noProof/>
          <w:sz w:val="20"/>
          <w:szCs w:val="20"/>
          <w:shd w:val="clear" w:color="auto" w:fill="FFFFFF"/>
        </w:rPr>
        <w:t xml:space="preserve"> ce urmeaz</w:t>
      </w:r>
      <w:r w:rsidR="00CB67EC">
        <w:rPr>
          <w:rFonts w:asciiTheme="minorHAnsi" w:hAnsiTheme="minorHAnsi" w:cstheme="minorHAnsi"/>
          <w:b/>
          <w:bCs/>
          <w:i/>
          <w:iCs/>
          <w:noProof/>
          <w:sz w:val="20"/>
          <w:szCs w:val="20"/>
          <w:shd w:val="clear" w:color="auto" w:fill="FFFFFF"/>
        </w:rPr>
        <w:t>ă</w:t>
      </w:r>
      <w:r w:rsidRPr="001A694E">
        <w:rPr>
          <w:rFonts w:asciiTheme="minorHAnsi" w:hAnsiTheme="minorHAnsi" w:cstheme="minorHAnsi"/>
          <w:b/>
          <w:bCs/>
          <w:i/>
          <w:iCs/>
          <w:noProof/>
          <w:sz w:val="20"/>
          <w:szCs w:val="20"/>
          <w:shd w:val="clear" w:color="auto" w:fill="FFFFFF"/>
        </w:rPr>
        <w:t xml:space="preserve"> s</w:t>
      </w:r>
      <w:r w:rsidR="00CB67EC">
        <w:rPr>
          <w:rFonts w:asciiTheme="minorHAnsi" w:hAnsiTheme="minorHAnsi" w:cstheme="minorHAnsi"/>
          <w:b/>
          <w:bCs/>
          <w:i/>
          <w:iCs/>
          <w:noProof/>
          <w:sz w:val="20"/>
          <w:szCs w:val="20"/>
          <w:shd w:val="clear" w:color="auto" w:fill="FFFFFF"/>
        </w:rPr>
        <w:t>ă</w:t>
      </w:r>
      <w:r w:rsidRPr="001A694E">
        <w:rPr>
          <w:rFonts w:asciiTheme="minorHAnsi" w:hAnsiTheme="minorHAnsi" w:cstheme="minorHAnsi"/>
          <w:b/>
          <w:bCs/>
          <w:i/>
          <w:iCs/>
          <w:noProof/>
          <w:sz w:val="20"/>
          <w:szCs w:val="20"/>
          <w:shd w:val="clear" w:color="auto" w:fill="FFFFFF"/>
        </w:rPr>
        <w:t xml:space="preserve"> fie prestat</w:t>
      </w:r>
      <w:r w:rsidR="00CB67EC">
        <w:rPr>
          <w:rFonts w:asciiTheme="minorHAnsi" w:hAnsiTheme="minorHAnsi" w:cstheme="minorHAnsi"/>
          <w:b/>
          <w:bCs/>
          <w:i/>
          <w:iCs/>
          <w:noProof/>
          <w:sz w:val="20"/>
          <w:szCs w:val="20"/>
          <w:shd w:val="clear" w:color="auto" w:fill="FFFFFF"/>
        </w:rPr>
        <w:t>ă</w:t>
      </w:r>
      <w:r w:rsidRPr="001A694E">
        <w:rPr>
          <w:rFonts w:asciiTheme="minorHAnsi" w:hAnsiTheme="minorHAnsi" w:cstheme="minorHAnsi"/>
          <w:b/>
          <w:bCs/>
          <w:i/>
          <w:iCs/>
          <w:noProof/>
          <w:sz w:val="20"/>
          <w:szCs w:val="20"/>
          <w:shd w:val="clear" w:color="auto" w:fill="FFFFFF"/>
        </w:rPr>
        <w:t xml:space="preserve"> pe teritoriu unui alt stat membru</w:t>
      </w:r>
      <w:r w:rsidR="00350C79" w:rsidRPr="001A694E">
        <w:rPr>
          <w:rFonts w:asciiTheme="minorHAnsi" w:hAnsiTheme="minorHAnsi" w:cstheme="minorHAnsi"/>
          <w:b/>
          <w:bCs/>
          <w:i/>
          <w:iCs/>
          <w:noProof/>
          <w:sz w:val="20"/>
          <w:szCs w:val="20"/>
          <w:shd w:val="clear" w:color="auto" w:fill="FFFFFF"/>
        </w:rPr>
        <w:t>:</w:t>
      </w:r>
    </w:p>
    <w:p w14:paraId="112678F2" w14:textId="222CE83C" w:rsidR="00FE13C2" w:rsidRPr="00CB67EC" w:rsidRDefault="004A2E94" w:rsidP="00CB67EC">
      <w:pPr>
        <w:pStyle w:val="NormalWeb2"/>
        <w:numPr>
          <w:ilvl w:val="1"/>
          <w:numId w:val="12"/>
        </w:numPr>
        <w:spacing w:before="0" w:after="0"/>
        <w:jc w:val="both"/>
        <w:rPr>
          <w:rFonts w:asciiTheme="minorHAnsi" w:hAnsiTheme="minorHAnsi" w:cstheme="minorHAnsi"/>
          <w:b/>
          <w:bCs/>
          <w:i/>
          <w:iCs/>
          <w:noProof/>
          <w:sz w:val="20"/>
          <w:szCs w:val="20"/>
          <w:shd w:val="clear" w:color="auto" w:fill="FFFFFF"/>
        </w:rPr>
      </w:pPr>
      <w:r w:rsidRPr="001A694E">
        <w:rPr>
          <w:rFonts w:asciiTheme="minorHAnsi" w:hAnsiTheme="minorHAnsi" w:cstheme="minorHAnsi"/>
          <w:noProof/>
          <w:sz w:val="20"/>
          <w:szCs w:val="20"/>
          <w:shd w:val="clear" w:color="auto" w:fill="FFFFFF"/>
        </w:rPr>
        <w:t xml:space="preserve">Salariatul </w:t>
      </w:r>
      <w:r w:rsidR="00CB67EC">
        <w:rPr>
          <w:rFonts w:asciiTheme="minorHAnsi" w:hAnsiTheme="minorHAnsi" w:cstheme="minorHAnsi"/>
          <w:noProof/>
          <w:sz w:val="20"/>
          <w:szCs w:val="20"/>
          <w:shd w:val="clear" w:color="auto" w:fill="FFFFFF"/>
        </w:rPr>
        <w:t>îș</w:t>
      </w:r>
      <w:r w:rsidRPr="00CB67EC">
        <w:rPr>
          <w:rFonts w:asciiTheme="minorHAnsi" w:hAnsiTheme="minorHAnsi" w:cstheme="minorHAnsi"/>
          <w:noProof/>
          <w:sz w:val="20"/>
          <w:szCs w:val="20"/>
          <w:shd w:val="clear" w:color="auto" w:fill="FFFFFF"/>
        </w:rPr>
        <w:t>i va desfa</w:t>
      </w:r>
      <w:r w:rsidR="00CB67EC">
        <w:rPr>
          <w:rFonts w:asciiTheme="minorHAnsi" w:hAnsiTheme="minorHAnsi" w:cstheme="minorHAnsi"/>
          <w:noProof/>
          <w:sz w:val="20"/>
          <w:szCs w:val="20"/>
          <w:shd w:val="clear" w:color="auto" w:fill="FFFFFF"/>
        </w:rPr>
        <w:t>ș</w:t>
      </w:r>
      <w:r w:rsidRPr="00CB67EC">
        <w:rPr>
          <w:rFonts w:asciiTheme="minorHAnsi" w:hAnsiTheme="minorHAnsi" w:cstheme="minorHAnsi"/>
          <w:noProof/>
          <w:sz w:val="20"/>
          <w:szCs w:val="20"/>
          <w:shd w:val="clear" w:color="auto" w:fill="FFFFFF"/>
        </w:rPr>
        <w:t xml:space="preserve">ura activitatea </w:t>
      </w:r>
      <w:r w:rsidR="00CB67EC">
        <w:rPr>
          <w:rFonts w:asciiTheme="minorHAnsi" w:hAnsiTheme="minorHAnsi" w:cstheme="minorHAnsi"/>
          <w:noProof/>
          <w:sz w:val="20"/>
          <w:szCs w:val="20"/>
          <w:shd w:val="clear" w:color="auto" w:fill="FFFFFF"/>
        </w:rPr>
        <w:t>î</w:t>
      </w:r>
      <w:r w:rsidRPr="00CB67EC">
        <w:rPr>
          <w:rFonts w:asciiTheme="minorHAnsi" w:hAnsiTheme="minorHAnsi" w:cstheme="minorHAnsi"/>
          <w:noProof/>
          <w:sz w:val="20"/>
          <w:szCs w:val="20"/>
          <w:shd w:val="clear" w:color="auto" w:fill="FFFFFF"/>
        </w:rPr>
        <w:t xml:space="preserve">n strainatate de la data de </w:t>
      </w:r>
      <w:r w:rsidRPr="00CB67EC">
        <w:rPr>
          <w:rFonts w:asciiTheme="minorHAnsi" w:hAnsiTheme="minorHAnsi" w:cstheme="minorHAnsi"/>
          <w:b/>
          <w:bCs/>
          <w:noProof/>
          <w:sz w:val="20"/>
          <w:szCs w:val="20"/>
          <w:shd w:val="clear" w:color="auto" w:fill="FFFFFF"/>
        </w:rPr>
        <w:t xml:space="preserve">{data_detasare} </w:t>
      </w:r>
      <w:r w:rsidRPr="00CB67EC">
        <w:rPr>
          <w:rFonts w:asciiTheme="minorHAnsi" w:hAnsiTheme="minorHAnsi" w:cstheme="minorHAnsi"/>
          <w:noProof/>
          <w:sz w:val="20"/>
          <w:szCs w:val="20"/>
          <w:shd w:val="clear" w:color="auto" w:fill="FFFFFF"/>
        </w:rPr>
        <w:t>p</w:t>
      </w:r>
      <w:r w:rsidR="00CB67EC">
        <w:rPr>
          <w:rFonts w:asciiTheme="minorHAnsi" w:hAnsiTheme="minorHAnsi" w:cstheme="minorHAnsi"/>
          <w:noProof/>
          <w:sz w:val="20"/>
          <w:szCs w:val="20"/>
          <w:shd w:val="clear" w:color="auto" w:fill="FFFFFF"/>
        </w:rPr>
        <w:t>â</w:t>
      </w:r>
      <w:r w:rsidRPr="00CB67EC">
        <w:rPr>
          <w:rFonts w:asciiTheme="minorHAnsi" w:hAnsiTheme="minorHAnsi" w:cstheme="minorHAnsi"/>
          <w:noProof/>
          <w:sz w:val="20"/>
          <w:szCs w:val="20"/>
          <w:shd w:val="clear" w:color="auto" w:fill="FFFFFF"/>
        </w:rPr>
        <w:t>n</w:t>
      </w:r>
      <w:r w:rsidR="00CB67EC">
        <w:rPr>
          <w:rFonts w:asciiTheme="minorHAnsi" w:hAnsiTheme="minorHAnsi" w:cstheme="minorHAnsi"/>
          <w:noProof/>
          <w:sz w:val="20"/>
          <w:szCs w:val="20"/>
          <w:shd w:val="clear" w:color="auto" w:fill="FFFFFF"/>
        </w:rPr>
        <w:t>ă</w:t>
      </w:r>
      <w:r w:rsidRPr="00CB67EC">
        <w:rPr>
          <w:rFonts w:asciiTheme="minorHAnsi" w:hAnsiTheme="minorHAnsi" w:cstheme="minorHAnsi"/>
          <w:noProof/>
          <w:sz w:val="20"/>
          <w:szCs w:val="20"/>
          <w:shd w:val="clear" w:color="auto" w:fill="FFFFFF"/>
        </w:rPr>
        <w:t xml:space="preserve"> la data de</w:t>
      </w:r>
      <w:r w:rsidRPr="00CB67EC">
        <w:rPr>
          <w:rFonts w:asciiTheme="minorHAnsi" w:hAnsiTheme="minorHAnsi" w:cstheme="minorHAnsi"/>
          <w:b/>
          <w:bCs/>
          <w:noProof/>
          <w:color w:val="000000"/>
          <w:sz w:val="20"/>
          <w:szCs w:val="20"/>
          <w:shd w:val="clear" w:color="auto" w:fill="FFFFFF"/>
        </w:rPr>
        <w:t xml:space="preserve"> {data_sfarsit_detasare}</w:t>
      </w:r>
      <w:r w:rsidRPr="00CB67EC">
        <w:rPr>
          <w:rFonts w:asciiTheme="minorHAnsi" w:hAnsiTheme="minorHAnsi" w:cstheme="minorHAnsi"/>
          <w:noProof/>
          <w:sz w:val="20"/>
          <w:szCs w:val="20"/>
          <w:shd w:val="clear" w:color="auto" w:fill="FFFFFF"/>
        </w:rPr>
        <w:t>.</w:t>
      </w:r>
    </w:p>
    <w:p w14:paraId="13EB6469" w14:textId="0E12B0F2" w:rsidR="00350C79" w:rsidRPr="00CB67EC" w:rsidRDefault="004A2E94" w:rsidP="00CB67EC">
      <w:pPr>
        <w:pStyle w:val="NormalWeb2"/>
        <w:numPr>
          <w:ilvl w:val="0"/>
          <w:numId w:val="12"/>
        </w:numPr>
        <w:spacing w:before="0" w:after="0"/>
        <w:jc w:val="both"/>
        <w:rPr>
          <w:rFonts w:asciiTheme="minorHAnsi" w:hAnsiTheme="minorHAnsi" w:cstheme="minorHAnsi"/>
          <w:b/>
          <w:bCs/>
          <w:i/>
          <w:iCs/>
          <w:noProof/>
          <w:sz w:val="20"/>
          <w:szCs w:val="20"/>
          <w:shd w:val="clear" w:color="auto" w:fill="FFFFFF"/>
        </w:rPr>
      </w:pPr>
      <w:r w:rsidRPr="001A694E">
        <w:rPr>
          <w:rFonts w:asciiTheme="minorHAnsi" w:hAnsiTheme="minorHAnsi" w:cstheme="minorHAnsi"/>
          <w:b/>
          <w:bCs/>
          <w:i/>
          <w:iCs/>
          <w:noProof/>
          <w:sz w:val="20"/>
          <w:szCs w:val="20"/>
          <w:shd w:val="clear" w:color="auto" w:fill="FFFFFF"/>
        </w:rPr>
        <w:t xml:space="preserve">Moneda </w:t>
      </w:r>
      <w:r w:rsidR="00CB67EC">
        <w:rPr>
          <w:rFonts w:asciiTheme="minorHAnsi" w:hAnsiTheme="minorHAnsi" w:cstheme="minorHAnsi"/>
          <w:b/>
          <w:bCs/>
          <w:i/>
          <w:iCs/>
          <w:noProof/>
          <w:sz w:val="20"/>
          <w:szCs w:val="20"/>
          <w:shd w:val="clear" w:color="auto" w:fill="FFFFFF"/>
        </w:rPr>
        <w:t>î</w:t>
      </w:r>
      <w:r w:rsidRPr="001A694E">
        <w:rPr>
          <w:rFonts w:asciiTheme="minorHAnsi" w:hAnsiTheme="minorHAnsi" w:cstheme="minorHAnsi"/>
          <w:b/>
          <w:bCs/>
          <w:i/>
          <w:iCs/>
          <w:noProof/>
          <w:sz w:val="20"/>
          <w:szCs w:val="20"/>
          <w:shd w:val="clear" w:color="auto" w:fill="FFFFFF"/>
        </w:rPr>
        <w:t xml:space="preserve">n care vor fi platite drepturile salariale </w:t>
      </w:r>
      <w:r w:rsidR="00CB67EC">
        <w:rPr>
          <w:rFonts w:asciiTheme="minorHAnsi" w:hAnsiTheme="minorHAnsi" w:cstheme="minorHAnsi"/>
          <w:b/>
          <w:bCs/>
          <w:i/>
          <w:iCs/>
          <w:noProof/>
          <w:sz w:val="20"/>
          <w:szCs w:val="20"/>
          <w:shd w:val="clear" w:color="auto" w:fill="FFFFFF"/>
        </w:rPr>
        <w:t>ș</w:t>
      </w:r>
      <w:r w:rsidRPr="001A694E">
        <w:rPr>
          <w:rFonts w:asciiTheme="minorHAnsi" w:hAnsiTheme="minorHAnsi" w:cstheme="minorHAnsi"/>
          <w:b/>
          <w:bCs/>
          <w:i/>
          <w:iCs/>
          <w:noProof/>
          <w:sz w:val="20"/>
          <w:szCs w:val="20"/>
          <w:shd w:val="clear" w:color="auto" w:fill="FFFFFF"/>
        </w:rPr>
        <w:t>i modalit</w:t>
      </w:r>
      <w:r w:rsidR="00CB67EC">
        <w:rPr>
          <w:rFonts w:asciiTheme="minorHAnsi" w:hAnsiTheme="minorHAnsi" w:cstheme="minorHAnsi"/>
          <w:b/>
          <w:bCs/>
          <w:i/>
          <w:iCs/>
          <w:noProof/>
          <w:sz w:val="20"/>
          <w:szCs w:val="20"/>
          <w:shd w:val="clear" w:color="auto" w:fill="FFFFFF"/>
        </w:rPr>
        <w:t>ăț</w:t>
      </w:r>
      <w:r w:rsidRPr="00CB67EC">
        <w:rPr>
          <w:rFonts w:asciiTheme="minorHAnsi" w:hAnsiTheme="minorHAnsi" w:cstheme="minorHAnsi"/>
          <w:b/>
          <w:bCs/>
          <w:i/>
          <w:iCs/>
          <w:noProof/>
          <w:sz w:val="20"/>
          <w:szCs w:val="20"/>
          <w:shd w:val="clear" w:color="auto" w:fill="FFFFFF"/>
        </w:rPr>
        <w:t>ile de plat</w:t>
      </w:r>
      <w:r w:rsidR="00CB67EC">
        <w:rPr>
          <w:rFonts w:asciiTheme="minorHAnsi" w:hAnsiTheme="minorHAnsi" w:cstheme="minorHAnsi"/>
          <w:b/>
          <w:bCs/>
          <w:i/>
          <w:iCs/>
          <w:noProof/>
          <w:sz w:val="20"/>
          <w:szCs w:val="20"/>
          <w:shd w:val="clear" w:color="auto" w:fill="FFFFFF"/>
        </w:rPr>
        <w:t>ă</w:t>
      </w:r>
      <w:r w:rsidR="00350C79" w:rsidRPr="00CB67EC">
        <w:rPr>
          <w:rFonts w:asciiTheme="minorHAnsi" w:hAnsiTheme="minorHAnsi" w:cstheme="minorHAnsi"/>
          <w:b/>
          <w:bCs/>
          <w:i/>
          <w:iCs/>
          <w:noProof/>
          <w:sz w:val="20"/>
          <w:szCs w:val="20"/>
          <w:shd w:val="clear" w:color="auto" w:fill="FFFFFF"/>
        </w:rPr>
        <w:t>:</w:t>
      </w:r>
    </w:p>
    <w:p w14:paraId="6BFF3EC1" w14:textId="698A94BB" w:rsidR="00350C79" w:rsidRPr="001A694E" w:rsidRDefault="004A2E94" w:rsidP="007E6D75">
      <w:pPr>
        <w:pStyle w:val="NormalWeb2"/>
        <w:numPr>
          <w:ilvl w:val="1"/>
          <w:numId w:val="12"/>
        </w:numPr>
        <w:spacing w:before="0" w:after="0"/>
        <w:jc w:val="both"/>
        <w:rPr>
          <w:rFonts w:asciiTheme="minorHAnsi" w:hAnsiTheme="minorHAnsi" w:cstheme="minorHAnsi"/>
          <w:b/>
          <w:bCs/>
          <w:i/>
          <w:iCs/>
          <w:noProof/>
          <w:sz w:val="20"/>
          <w:szCs w:val="20"/>
          <w:shd w:val="clear" w:color="auto" w:fill="FFFFFF"/>
        </w:rPr>
      </w:pPr>
      <w:r w:rsidRPr="001A694E">
        <w:rPr>
          <w:rFonts w:asciiTheme="minorHAnsi" w:hAnsiTheme="minorHAnsi" w:cstheme="minorHAnsi"/>
          <w:noProof/>
          <w:sz w:val="20"/>
          <w:szCs w:val="20"/>
          <w:shd w:val="clear" w:color="auto" w:fill="FFFFFF"/>
        </w:rPr>
        <w:t xml:space="preserve">moneda </w:t>
      </w:r>
      <w:r w:rsidR="00CB67EC">
        <w:rPr>
          <w:rFonts w:asciiTheme="minorHAnsi" w:hAnsiTheme="minorHAnsi" w:cstheme="minorHAnsi"/>
          <w:noProof/>
          <w:sz w:val="20"/>
          <w:szCs w:val="20"/>
          <w:shd w:val="clear" w:color="auto" w:fill="FFFFFF"/>
        </w:rPr>
        <w:t>î</w:t>
      </w:r>
      <w:r w:rsidRPr="001A694E">
        <w:rPr>
          <w:rFonts w:asciiTheme="minorHAnsi" w:hAnsiTheme="minorHAnsi" w:cstheme="minorHAnsi"/>
          <w:noProof/>
          <w:sz w:val="20"/>
          <w:szCs w:val="20"/>
          <w:shd w:val="clear" w:color="auto" w:fill="FFFFFF"/>
        </w:rPr>
        <w:t xml:space="preserve">n care vor fi platite drepturile salariale va fi </w:t>
      </w:r>
      <w:r w:rsidRPr="001A694E">
        <w:rPr>
          <w:rFonts w:asciiTheme="minorHAnsi" w:hAnsiTheme="minorHAnsi" w:cstheme="minorHAnsi"/>
          <w:b/>
          <w:bCs/>
          <w:noProof/>
          <w:sz w:val="20"/>
          <w:szCs w:val="20"/>
          <w:shd w:val="clear" w:color="auto" w:fill="FFFFFF"/>
        </w:rPr>
        <w:t>{space}</w:t>
      </w:r>
      <w:r w:rsidRPr="001A694E">
        <w:rPr>
          <w:rFonts w:asciiTheme="minorHAnsi" w:hAnsiTheme="minorHAnsi" w:cstheme="minorHAnsi"/>
          <w:noProof/>
          <w:sz w:val="20"/>
          <w:szCs w:val="20"/>
          <w:shd w:val="clear" w:color="auto" w:fill="FFFFFF"/>
        </w:rPr>
        <w:t>.</w:t>
      </w:r>
    </w:p>
    <w:p w14:paraId="6EF125E7" w14:textId="0938E079" w:rsidR="00350C79" w:rsidRPr="001A694E" w:rsidRDefault="004A2E94" w:rsidP="007E6D75">
      <w:pPr>
        <w:pStyle w:val="NormalWeb2"/>
        <w:numPr>
          <w:ilvl w:val="0"/>
          <w:numId w:val="12"/>
        </w:numPr>
        <w:spacing w:before="0" w:after="0"/>
        <w:jc w:val="both"/>
        <w:rPr>
          <w:rFonts w:asciiTheme="minorHAnsi" w:hAnsiTheme="minorHAnsi" w:cstheme="minorHAnsi"/>
          <w:b/>
          <w:bCs/>
          <w:i/>
          <w:iCs/>
          <w:noProof/>
          <w:sz w:val="20"/>
          <w:szCs w:val="20"/>
          <w:shd w:val="clear" w:color="auto" w:fill="FFFFFF"/>
        </w:rPr>
      </w:pPr>
      <w:r w:rsidRPr="001A694E">
        <w:rPr>
          <w:rFonts w:asciiTheme="minorHAnsi" w:hAnsiTheme="minorHAnsi" w:cstheme="minorHAnsi"/>
          <w:b/>
          <w:bCs/>
          <w:i/>
          <w:iCs/>
          <w:noProof/>
          <w:sz w:val="20"/>
          <w:szCs w:val="20"/>
          <w:shd w:val="clear" w:color="auto" w:fill="FFFFFF"/>
        </w:rPr>
        <w:t>Presta</w:t>
      </w:r>
      <w:r w:rsidR="00CB67EC">
        <w:rPr>
          <w:rFonts w:asciiTheme="minorHAnsi" w:hAnsiTheme="minorHAnsi" w:cstheme="minorHAnsi"/>
          <w:b/>
          <w:bCs/>
          <w:i/>
          <w:iCs/>
          <w:noProof/>
          <w:sz w:val="20"/>
          <w:szCs w:val="20"/>
          <w:shd w:val="clear" w:color="auto" w:fill="FFFFFF"/>
        </w:rPr>
        <w:t>ț</w:t>
      </w:r>
      <w:r w:rsidRPr="001A694E">
        <w:rPr>
          <w:rFonts w:asciiTheme="minorHAnsi" w:hAnsiTheme="minorHAnsi" w:cstheme="minorHAnsi"/>
          <w:b/>
          <w:bCs/>
          <w:i/>
          <w:iCs/>
          <w:noProof/>
          <w:sz w:val="20"/>
          <w:szCs w:val="20"/>
          <w:shd w:val="clear" w:color="auto" w:fill="FFFFFF"/>
        </w:rPr>
        <w:t xml:space="preserve">iile </w:t>
      </w:r>
      <w:r w:rsidR="00CB67EC">
        <w:rPr>
          <w:rFonts w:asciiTheme="minorHAnsi" w:hAnsiTheme="minorHAnsi" w:cstheme="minorHAnsi"/>
          <w:b/>
          <w:bCs/>
          <w:i/>
          <w:iCs/>
          <w:noProof/>
          <w:sz w:val="20"/>
          <w:szCs w:val="20"/>
          <w:shd w:val="clear" w:color="auto" w:fill="FFFFFF"/>
        </w:rPr>
        <w:t>î</w:t>
      </w:r>
      <w:r w:rsidRPr="001A694E">
        <w:rPr>
          <w:rFonts w:asciiTheme="minorHAnsi" w:hAnsiTheme="minorHAnsi" w:cstheme="minorHAnsi"/>
          <w:b/>
          <w:bCs/>
          <w:i/>
          <w:iCs/>
          <w:noProof/>
          <w:sz w:val="20"/>
          <w:szCs w:val="20"/>
          <w:shd w:val="clear" w:color="auto" w:fill="FFFFFF"/>
        </w:rPr>
        <w:t>n bani aferente desf</w:t>
      </w:r>
      <w:r w:rsidR="00CB67EC">
        <w:rPr>
          <w:rFonts w:asciiTheme="minorHAnsi" w:hAnsiTheme="minorHAnsi" w:cstheme="minorHAnsi"/>
          <w:b/>
          <w:bCs/>
          <w:i/>
          <w:iCs/>
          <w:noProof/>
          <w:sz w:val="20"/>
          <w:szCs w:val="20"/>
          <w:shd w:val="clear" w:color="auto" w:fill="FFFFFF"/>
        </w:rPr>
        <w:t>ăș</w:t>
      </w:r>
      <w:r w:rsidRPr="001A694E">
        <w:rPr>
          <w:rFonts w:asciiTheme="minorHAnsi" w:hAnsiTheme="minorHAnsi" w:cstheme="minorHAnsi"/>
          <w:b/>
          <w:bCs/>
          <w:i/>
          <w:iCs/>
          <w:noProof/>
          <w:sz w:val="20"/>
          <w:szCs w:val="20"/>
          <w:shd w:val="clear" w:color="auto" w:fill="FFFFFF"/>
        </w:rPr>
        <w:t>ur</w:t>
      </w:r>
      <w:r w:rsidR="00CB67EC">
        <w:rPr>
          <w:rFonts w:asciiTheme="minorHAnsi" w:hAnsiTheme="minorHAnsi" w:cstheme="minorHAnsi"/>
          <w:b/>
          <w:bCs/>
          <w:i/>
          <w:iCs/>
          <w:noProof/>
          <w:sz w:val="20"/>
          <w:szCs w:val="20"/>
          <w:shd w:val="clear" w:color="auto" w:fill="FFFFFF"/>
        </w:rPr>
        <w:t>ă</w:t>
      </w:r>
      <w:r w:rsidRPr="001A694E">
        <w:rPr>
          <w:rFonts w:asciiTheme="minorHAnsi" w:hAnsiTheme="minorHAnsi" w:cstheme="minorHAnsi"/>
          <w:b/>
          <w:bCs/>
          <w:i/>
          <w:iCs/>
          <w:noProof/>
          <w:sz w:val="20"/>
          <w:szCs w:val="20"/>
          <w:shd w:val="clear" w:color="auto" w:fill="FFFFFF"/>
        </w:rPr>
        <w:t>rii activit</w:t>
      </w:r>
      <w:r w:rsidR="00CB67EC">
        <w:rPr>
          <w:rFonts w:asciiTheme="minorHAnsi" w:hAnsiTheme="minorHAnsi" w:cstheme="minorHAnsi"/>
          <w:b/>
          <w:bCs/>
          <w:i/>
          <w:iCs/>
          <w:noProof/>
          <w:sz w:val="20"/>
          <w:szCs w:val="20"/>
          <w:shd w:val="clear" w:color="auto" w:fill="FFFFFF"/>
        </w:rPr>
        <w:t>ăț</w:t>
      </w:r>
      <w:r w:rsidRPr="001A694E">
        <w:rPr>
          <w:rFonts w:asciiTheme="minorHAnsi" w:hAnsiTheme="minorHAnsi" w:cstheme="minorHAnsi"/>
          <w:b/>
          <w:bCs/>
          <w:i/>
          <w:iCs/>
          <w:noProof/>
          <w:sz w:val="20"/>
          <w:szCs w:val="20"/>
          <w:shd w:val="clear" w:color="auto" w:fill="FFFFFF"/>
        </w:rPr>
        <w:t xml:space="preserve">ii </w:t>
      </w:r>
      <w:r w:rsidR="00CB67EC">
        <w:rPr>
          <w:rFonts w:asciiTheme="minorHAnsi" w:hAnsiTheme="minorHAnsi" w:cstheme="minorHAnsi"/>
          <w:b/>
          <w:bCs/>
          <w:i/>
          <w:iCs/>
          <w:noProof/>
          <w:sz w:val="20"/>
          <w:szCs w:val="20"/>
          <w:shd w:val="clear" w:color="auto" w:fill="FFFFFF"/>
        </w:rPr>
        <w:t>î</w:t>
      </w:r>
      <w:r w:rsidRPr="001A694E">
        <w:rPr>
          <w:rFonts w:asciiTheme="minorHAnsi" w:hAnsiTheme="minorHAnsi" w:cstheme="minorHAnsi"/>
          <w:b/>
          <w:bCs/>
          <w:i/>
          <w:iCs/>
          <w:noProof/>
          <w:sz w:val="20"/>
          <w:szCs w:val="20"/>
          <w:shd w:val="clear" w:color="auto" w:fill="FFFFFF"/>
        </w:rPr>
        <w:t>n str</w:t>
      </w:r>
      <w:r w:rsidR="00CB67EC">
        <w:rPr>
          <w:rFonts w:asciiTheme="minorHAnsi" w:hAnsiTheme="minorHAnsi" w:cstheme="minorHAnsi"/>
          <w:b/>
          <w:bCs/>
          <w:i/>
          <w:iCs/>
          <w:noProof/>
          <w:sz w:val="20"/>
          <w:szCs w:val="20"/>
          <w:shd w:val="clear" w:color="auto" w:fill="FFFFFF"/>
        </w:rPr>
        <w:t>ă</w:t>
      </w:r>
      <w:r w:rsidRPr="001A694E">
        <w:rPr>
          <w:rFonts w:asciiTheme="minorHAnsi" w:hAnsiTheme="minorHAnsi" w:cstheme="minorHAnsi"/>
          <w:b/>
          <w:bCs/>
          <w:i/>
          <w:iCs/>
          <w:noProof/>
          <w:sz w:val="20"/>
          <w:szCs w:val="20"/>
          <w:shd w:val="clear" w:color="auto" w:fill="FFFFFF"/>
        </w:rPr>
        <w:t>in</w:t>
      </w:r>
      <w:r w:rsidR="00CB67EC">
        <w:rPr>
          <w:rFonts w:asciiTheme="minorHAnsi" w:hAnsiTheme="minorHAnsi" w:cstheme="minorHAnsi"/>
          <w:b/>
          <w:bCs/>
          <w:i/>
          <w:iCs/>
          <w:noProof/>
          <w:sz w:val="20"/>
          <w:szCs w:val="20"/>
          <w:shd w:val="clear" w:color="auto" w:fill="FFFFFF"/>
        </w:rPr>
        <w:t>ă</w:t>
      </w:r>
      <w:r w:rsidRPr="001A694E">
        <w:rPr>
          <w:rFonts w:asciiTheme="minorHAnsi" w:hAnsiTheme="minorHAnsi" w:cstheme="minorHAnsi"/>
          <w:b/>
          <w:bCs/>
          <w:i/>
          <w:iCs/>
          <w:noProof/>
          <w:sz w:val="20"/>
          <w:szCs w:val="20"/>
          <w:shd w:val="clear" w:color="auto" w:fill="FFFFFF"/>
        </w:rPr>
        <w:t>tate</w:t>
      </w:r>
      <w:r w:rsidR="00350C79" w:rsidRPr="001A694E">
        <w:rPr>
          <w:rFonts w:asciiTheme="minorHAnsi" w:hAnsiTheme="minorHAnsi" w:cstheme="minorHAnsi"/>
          <w:b/>
          <w:bCs/>
          <w:i/>
          <w:iCs/>
          <w:noProof/>
          <w:sz w:val="20"/>
          <w:szCs w:val="20"/>
          <w:shd w:val="clear" w:color="auto" w:fill="FFFFFF"/>
        </w:rPr>
        <w:t>:</w:t>
      </w:r>
    </w:p>
    <w:p w14:paraId="0699BF6D" w14:textId="55B241CF" w:rsidR="00350C79" w:rsidRPr="001A694E" w:rsidRDefault="004A2E94" w:rsidP="007E6D75">
      <w:pPr>
        <w:pStyle w:val="NormalWeb2"/>
        <w:numPr>
          <w:ilvl w:val="1"/>
          <w:numId w:val="12"/>
        </w:numPr>
        <w:spacing w:before="0" w:after="0"/>
        <w:jc w:val="both"/>
        <w:rPr>
          <w:rFonts w:asciiTheme="minorHAnsi" w:hAnsiTheme="minorHAnsi" w:cstheme="minorHAnsi"/>
          <w:b/>
          <w:bCs/>
          <w:i/>
          <w:iCs/>
          <w:noProof/>
          <w:sz w:val="20"/>
          <w:szCs w:val="20"/>
          <w:shd w:val="clear" w:color="auto" w:fill="FFFFFF"/>
        </w:rPr>
      </w:pPr>
      <w:r w:rsidRPr="001A694E">
        <w:rPr>
          <w:rFonts w:asciiTheme="minorHAnsi" w:hAnsiTheme="minorHAnsi" w:cstheme="minorHAnsi"/>
          <w:noProof/>
          <w:sz w:val="20"/>
          <w:szCs w:val="20"/>
          <w:shd w:val="clear" w:color="auto" w:fill="FFFFFF"/>
        </w:rPr>
        <w:t xml:space="preserve">Salariatul beneficiaza de plata cheltuielilor de transport </w:t>
      </w:r>
      <w:r w:rsidR="00CB67EC">
        <w:rPr>
          <w:rFonts w:asciiTheme="minorHAnsi" w:hAnsiTheme="minorHAnsi" w:cstheme="minorHAnsi"/>
          <w:noProof/>
          <w:sz w:val="20"/>
          <w:szCs w:val="20"/>
          <w:shd w:val="clear" w:color="auto" w:fill="FFFFFF"/>
        </w:rPr>
        <w:t>ș</w:t>
      </w:r>
      <w:r w:rsidRPr="001A694E">
        <w:rPr>
          <w:rFonts w:asciiTheme="minorHAnsi" w:hAnsiTheme="minorHAnsi" w:cstheme="minorHAnsi"/>
          <w:noProof/>
          <w:sz w:val="20"/>
          <w:szCs w:val="20"/>
          <w:shd w:val="clear" w:color="auto" w:fill="FFFFFF"/>
        </w:rPr>
        <w:t xml:space="preserve">i cazare, precum </w:t>
      </w:r>
      <w:r w:rsidR="00CB67EC">
        <w:rPr>
          <w:rFonts w:asciiTheme="minorHAnsi" w:hAnsiTheme="minorHAnsi" w:cstheme="minorHAnsi"/>
          <w:noProof/>
          <w:sz w:val="20"/>
          <w:szCs w:val="20"/>
          <w:shd w:val="clear" w:color="auto" w:fill="FFFFFF"/>
        </w:rPr>
        <w:t>ș</w:t>
      </w:r>
      <w:r w:rsidRPr="001A694E">
        <w:rPr>
          <w:rFonts w:asciiTheme="minorHAnsi" w:hAnsiTheme="minorHAnsi" w:cstheme="minorHAnsi"/>
          <w:noProof/>
          <w:sz w:val="20"/>
          <w:szCs w:val="20"/>
          <w:shd w:val="clear" w:color="auto" w:fill="FFFFFF"/>
        </w:rPr>
        <w:t>i de indemniza</w:t>
      </w:r>
      <w:r w:rsidR="00CB67EC">
        <w:rPr>
          <w:rFonts w:asciiTheme="minorHAnsi" w:hAnsiTheme="minorHAnsi" w:cstheme="minorHAnsi"/>
          <w:noProof/>
          <w:sz w:val="20"/>
          <w:szCs w:val="20"/>
          <w:shd w:val="clear" w:color="auto" w:fill="FFFFFF"/>
        </w:rPr>
        <w:t>ț</w:t>
      </w:r>
      <w:r w:rsidRPr="001A694E">
        <w:rPr>
          <w:rFonts w:asciiTheme="minorHAnsi" w:hAnsiTheme="minorHAnsi" w:cstheme="minorHAnsi"/>
          <w:noProof/>
          <w:sz w:val="20"/>
          <w:szCs w:val="20"/>
          <w:shd w:val="clear" w:color="auto" w:fill="FFFFFF"/>
        </w:rPr>
        <w:t>ie de deta</w:t>
      </w:r>
      <w:r w:rsidR="00CB67EC">
        <w:rPr>
          <w:rFonts w:asciiTheme="minorHAnsi" w:hAnsiTheme="minorHAnsi" w:cstheme="minorHAnsi"/>
          <w:noProof/>
          <w:sz w:val="20"/>
          <w:szCs w:val="20"/>
          <w:shd w:val="clear" w:color="auto" w:fill="FFFFFF"/>
        </w:rPr>
        <w:t>ș</w:t>
      </w:r>
      <w:r w:rsidRPr="001A694E">
        <w:rPr>
          <w:rFonts w:asciiTheme="minorHAnsi" w:hAnsiTheme="minorHAnsi" w:cstheme="minorHAnsi"/>
          <w:noProof/>
          <w:sz w:val="20"/>
          <w:szCs w:val="20"/>
          <w:shd w:val="clear" w:color="auto" w:fill="FFFFFF"/>
        </w:rPr>
        <w:t>are.</w:t>
      </w:r>
    </w:p>
    <w:p w14:paraId="06360B2A" w14:textId="77777777" w:rsidR="00353EE1" w:rsidRPr="001A694E" w:rsidRDefault="004A2E94" w:rsidP="007E6D75">
      <w:pPr>
        <w:pStyle w:val="NormalWeb2"/>
        <w:numPr>
          <w:ilvl w:val="1"/>
          <w:numId w:val="12"/>
        </w:numPr>
        <w:spacing w:before="0" w:after="0"/>
        <w:jc w:val="both"/>
        <w:rPr>
          <w:rFonts w:asciiTheme="minorHAnsi" w:hAnsiTheme="minorHAnsi" w:cstheme="minorHAnsi"/>
          <w:b/>
          <w:bCs/>
          <w:i/>
          <w:iCs/>
          <w:noProof/>
          <w:sz w:val="20"/>
          <w:szCs w:val="20"/>
          <w:shd w:val="clear" w:color="auto" w:fill="FFFFFF"/>
        </w:rPr>
      </w:pPr>
      <w:r w:rsidRPr="001A694E">
        <w:rPr>
          <w:rFonts w:asciiTheme="minorHAnsi" w:hAnsiTheme="minorHAnsi" w:cstheme="minorHAnsi"/>
          <w:noProof/>
          <w:sz w:val="20"/>
          <w:szCs w:val="20"/>
          <w:shd w:val="clear" w:color="auto" w:fill="FFFFFF"/>
        </w:rPr>
        <w:t xml:space="preserve">Plata indemnizatiei de detasare  va fi platita  in moneda </w:t>
      </w:r>
      <w:r w:rsidR="00350C79" w:rsidRPr="001A694E">
        <w:rPr>
          <w:rFonts w:asciiTheme="minorHAnsi" w:hAnsiTheme="minorHAnsi" w:cstheme="minorHAnsi"/>
          <w:b/>
          <w:bCs/>
          <w:noProof/>
          <w:sz w:val="20"/>
          <w:szCs w:val="20"/>
          <w:shd w:val="clear" w:color="auto" w:fill="FFFFFF"/>
        </w:rPr>
        <w:t>{space}</w:t>
      </w:r>
      <w:r w:rsidR="00350C79" w:rsidRPr="001A694E">
        <w:rPr>
          <w:rFonts w:asciiTheme="minorHAnsi" w:hAnsiTheme="minorHAnsi" w:cstheme="minorHAnsi"/>
          <w:noProof/>
          <w:sz w:val="20"/>
          <w:szCs w:val="20"/>
          <w:shd w:val="clear" w:color="auto" w:fill="FFFFFF"/>
        </w:rPr>
        <w:t xml:space="preserve"> </w:t>
      </w:r>
      <w:r w:rsidRPr="001A694E">
        <w:rPr>
          <w:rFonts w:asciiTheme="minorHAnsi" w:hAnsiTheme="minorHAnsi" w:cstheme="minorHAnsi"/>
          <w:noProof/>
          <w:sz w:val="20"/>
          <w:szCs w:val="20"/>
          <w:shd w:val="clear" w:color="auto" w:fill="FFFFFF"/>
        </w:rPr>
        <w:t>la cursul BNR din data platii  prin virament bancar sau/si  numerar.</w:t>
      </w:r>
    </w:p>
    <w:p w14:paraId="18B35241" w14:textId="1052AB2E" w:rsidR="00353EE1" w:rsidRPr="001A694E" w:rsidRDefault="004A2E94" w:rsidP="007E6D75">
      <w:pPr>
        <w:pStyle w:val="NormalWeb2"/>
        <w:numPr>
          <w:ilvl w:val="0"/>
          <w:numId w:val="12"/>
        </w:numPr>
        <w:spacing w:before="0" w:after="0"/>
        <w:jc w:val="both"/>
        <w:rPr>
          <w:rFonts w:asciiTheme="minorHAnsi" w:hAnsiTheme="minorHAnsi" w:cstheme="minorHAnsi"/>
          <w:b/>
          <w:bCs/>
          <w:i/>
          <w:iCs/>
          <w:noProof/>
          <w:sz w:val="20"/>
          <w:szCs w:val="20"/>
          <w:shd w:val="clear" w:color="auto" w:fill="FFFFFF"/>
        </w:rPr>
      </w:pPr>
      <w:r w:rsidRPr="001A694E">
        <w:rPr>
          <w:rFonts w:asciiTheme="minorHAnsi" w:hAnsiTheme="minorHAnsi" w:cstheme="minorHAnsi"/>
          <w:b/>
          <w:i/>
          <w:noProof/>
          <w:sz w:val="20"/>
          <w:szCs w:val="20"/>
          <w:shd w:val="clear" w:color="auto" w:fill="FFFFFF"/>
        </w:rPr>
        <w:t>Conditiile de clima</w:t>
      </w:r>
      <w:r w:rsidR="00353EE1" w:rsidRPr="001A694E">
        <w:rPr>
          <w:rFonts w:asciiTheme="minorHAnsi" w:hAnsiTheme="minorHAnsi" w:cstheme="minorHAnsi"/>
          <w:b/>
          <w:i/>
          <w:noProof/>
          <w:sz w:val="20"/>
          <w:szCs w:val="20"/>
          <w:shd w:val="clear" w:color="auto" w:fill="FFFFFF"/>
        </w:rPr>
        <w:t>:</w:t>
      </w:r>
    </w:p>
    <w:p w14:paraId="1894B839" w14:textId="77777777" w:rsidR="00353EE1" w:rsidRPr="001A694E" w:rsidRDefault="004A2E94" w:rsidP="007E6D75">
      <w:pPr>
        <w:pStyle w:val="NormalWeb2"/>
        <w:numPr>
          <w:ilvl w:val="1"/>
          <w:numId w:val="12"/>
        </w:numPr>
        <w:spacing w:before="0" w:after="0"/>
        <w:jc w:val="both"/>
        <w:rPr>
          <w:rFonts w:asciiTheme="minorHAnsi" w:hAnsiTheme="minorHAnsi" w:cstheme="minorHAnsi"/>
          <w:b/>
          <w:bCs/>
          <w:i/>
          <w:iCs/>
          <w:noProof/>
          <w:sz w:val="20"/>
          <w:szCs w:val="20"/>
          <w:shd w:val="clear" w:color="auto" w:fill="FFFFFF"/>
        </w:rPr>
      </w:pPr>
      <w:r w:rsidRPr="001A694E">
        <w:rPr>
          <w:rFonts w:asciiTheme="minorHAnsi" w:hAnsiTheme="minorHAnsi" w:cstheme="minorHAnsi"/>
          <w:b/>
          <w:i/>
          <w:noProof/>
          <w:sz w:val="20"/>
          <w:szCs w:val="20"/>
          <w:shd w:val="clear" w:color="auto" w:fill="FFFFFF"/>
        </w:rPr>
        <w:t>{space}{space}{space}</w:t>
      </w:r>
    </w:p>
    <w:p w14:paraId="71B78F97" w14:textId="004C75DF" w:rsidR="00353EE1" w:rsidRPr="001A694E" w:rsidRDefault="004A2E94" w:rsidP="007E6D75">
      <w:pPr>
        <w:pStyle w:val="NormalWeb2"/>
        <w:numPr>
          <w:ilvl w:val="0"/>
          <w:numId w:val="12"/>
        </w:numPr>
        <w:spacing w:before="0" w:after="0"/>
        <w:jc w:val="both"/>
        <w:rPr>
          <w:rFonts w:asciiTheme="minorHAnsi" w:hAnsiTheme="minorHAnsi" w:cstheme="minorHAnsi"/>
          <w:b/>
          <w:bCs/>
          <w:i/>
          <w:iCs/>
          <w:noProof/>
          <w:sz w:val="20"/>
          <w:szCs w:val="20"/>
          <w:shd w:val="clear" w:color="auto" w:fill="FFFFFF"/>
        </w:rPr>
      </w:pPr>
      <w:r w:rsidRPr="001A694E">
        <w:rPr>
          <w:rFonts w:asciiTheme="minorHAnsi" w:hAnsiTheme="minorHAnsi" w:cstheme="minorHAnsi"/>
          <w:b/>
          <w:bCs/>
          <w:i/>
          <w:iCs/>
          <w:noProof/>
          <w:sz w:val="20"/>
          <w:szCs w:val="20"/>
          <w:shd w:val="clear" w:color="auto" w:fill="FFFFFF"/>
        </w:rPr>
        <w:t>Reglementari principale din legislatia muncii din acea tara</w:t>
      </w:r>
      <w:r w:rsidRPr="001A694E">
        <w:rPr>
          <w:rFonts w:asciiTheme="minorHAnsi" w:hAnsiTheme="minorHAnsi" w:cstheme="minorHAnsi"/>
          <w:noProof/>
          <w:sz w:val="20"/>
          <w:szCs w:val="20"/>
          <w:shd w:val="clear" w:color="auto" w:fill="FFFFFF"/>
        </w:rPr>
        <w:t xml:space="preserve"> </w:t>
      </w:r>
      <w:r w:rsidRPr="001A694E">
        <w:rPr>
          <w:rFonts w:asciiTheme="minorHAnsi" w:hAnsiTheme="minorHAnsi" w:cstheme="minorHAnsi"/>
          <w:b/>
          <w:i/>
          <w:noProof/>
          <w:sz w:val="20"/>
          <w:szCs w:val="20"/>
          <w:shd w:val="clear" w:color="auto" w:fill="FFFFFF"/>
        </w:rPr>
        <w:t>(obligatia de informare ii revine angajatorului)</w:t>
      </w:r>
      <w:r w:rsidR="00353EE1" w:rsidRPr="001A694E">
        <w:rPr>
          <w:rFonts w:asciiTheme="minorHAnsi" w:hAnsiTheme="minorHAnsi" w:cstheme="minorHAnsi"/>
          <w:b/>
          <w:i/>
          <w:noProof/>
          <w:sz w:val="20"/>
          <w:szCs w:val="20"/>
          <w:shd w:val="clear" w:color="auto" w:fill="FFFFFF"/>
        </w:rPr>
        <w:t>:</w:t>
      </w:r>
    </w:p>
    <w:p w14:paraId="379E9976" w14:textId="77777777" w:rsidR="00353EE1" w:rsidRPr="001A694E" w:rsidRDefault="004A2E94" w:rsidP="007E6D75">
      <w:pPr>
        <w:pStyle w:val="NormalWeb2"/>
        <w:numPr>
          <w:ilvl w:val="1"/>
          <w:numId w:val="12"/>
        </w:numPr>
        <w:spacing w:before="0" w:after="0"/>
        <w:jc w:val="both"/>
        <w:rPr>
          <w:rFonts w:asciiTheme="minorHAnsi" w:hAnsiTheme="minorHAnsi" w:cstheme="minorHAnsi"/>
          <w:b/>
          <w:bCs/>
          <w:i/>
          <w:iCs/>
          <w:noProof/>
          <w:sz w:val="20"/>
          <w:szCs w:val="20"/>
          <w:shd w:val="clear" w:color="auto" w:fill="FFFFFF"/>
        </w:rPr>
      </w:pPr>
      <w:r w:rsidRPr="001A694E">
        <w:rPr>
          <w:rFonts w:asciiTheme="minorHAnsi" w:hAnsiTheme="minorHAnsi" w:cstheme="minorHAnsi"/>
          <w:b/>
          <w:bCs/>
          <w:i/>
          <w:iCs/>
          <w:noProof/>
          <w:sz w:val="20"/>
          <w:szCs w:val="20"/>
          <w:shd w:val="clear" w:color="auto" w:fill="FFFFFF"/>
        </w:rPr>
        <w:t>{space}{space}{space}</w:t>
      </w:r>
    </w:p>
    <w:p w14:paraId="4AC6DE59" w14:textId="77777777" w:rsidR="00353EE1" w:rsidRPr="001A694E" w:rsidRDefault="004A2E94" w:rsidP="007E6D75">
      <w:pPr>
        <w:pStyle w:val="NormalWeb2"/>
        <w:numPr>
          <w:ilvl w:val="0"/>
          <w:numId w:val="12"/>
        </w:numPr>
        <w:spacing w:before="0" w:after="0"/>
        <w:jc w:val="both"/>
        <w:rPr>
          <w:rFonts w:asciiTheme="minorHAnsi" w:hAnsiTheme="minorHAnsi" w:cstheme="minorHAnsi"/>
          <w:b/>
          <w:bCs/>
          <w:i/>
          <w:iCs/>
          <w:noProof/>
          <w:sz w:val="20"/>
          <w:szCs w:val="20"/>
          <w:shd w:val="clear" w:color="auto" w:fill="FFFFFF"/>
        </w:rPr>
      </w:pPr>
      <w:r w:rsidRPr="001A694E">
        <w:rPr>
          <w:rFonts w:asciiTheme="minorHAnsi" w:hAnsiTheme="minorHAnsi" w:cstheme="minorHAnsi"/>
          <w:b/>
          <w:bCs/>
          <w:i/>
          <w:iCs/>
          <w:noProof/>
          <w:sz w:val="20"/>
          <w:szCs w:val="20"/>
          <w:shd w:val="clear" w:color="auto" w:fill="FFFFFF"/>
        </w:rPr>
        <w:t>Obiceiurile  locului a caror nerespectare i-ar pune in pericol viata,</w:t>
      </w:r>
      <w:r w:rsidR="00353EE1" w:rsidRPr="001A694E">
        <w:rPr>
          <w:rFonts w:asciiTheme="minorHAnsi" w:hAnsiTheme="minorHAnsi" w:cstheme="minorHAnsi"/>
          <w:b/>
          <w:bCs/>
          <w:i/>
          <w:iCs/>
          <w:noProof/>
          <w:sz w:val="20"/>
          <w:szCs w:val="20"/>
          <w:shd w:val="clear" w:color="auto" w:fill="FFFFFF"/>
        </w:rPr>
        <w:t xml:space="preserve"> </w:t>
      </w:r>
      <w:r w:rsidRPr="001A694E">
        <w:rPr>
          <w:rFonts w:asciiTheme="minorHAnsi" w:hAnsiTheme="minorHAnsi" w:cstheme="minorHAnsi"/>
          <w:b/>
          <w:bCs/>
          <w:i/>
          <w:iCs/>
          <w:noProof/>
          <w:sz w:val="20"/>
          <w:szCs w:val="20"/>
          <w:shd w:val="clear" w:color="auto" w:fill="FFFFFF"/>
        </w:rPr>
        <w:t>liberatatea sau siguranta personala</w:t>
      </w:r>
      <w:r w:rsidR="00353EE1" w:rsidRPr="001A694E">
        <w:rPr>
          <w:rFonts w:asciiTheme="minorHAnsi" w:hAnsiTheme="minorHAnsi" w:cstheme="minorHAnsi"/>
          <w:b/>
          <w:bCs/>
          <w:i/>
          <w:iCs/>
          <w:noProof/>
          <w:sz w:val="20"/>
          <w:szCs w:val="20"/>
          <w:shd w:val="clear" w:color="auto" w:fill="FFFFFF"/>
        </w:rPr>
        <w:t>:</w:t>
      </w:r>
    </w:p>
    <w:p w14:paraId="5724C9CA" w14:textId="77777777" w:rsidR="00C63A44" w:rsidRPr="001A694E" w:rsidRDefault="004A2E94" w:rsidP="007E6D75">
      <w:pPr>
        <w:pStyle w:val="NormalWeb2"/>
        <w:numPr>
          <w:ilvl w:val="1"/>
          <w:numId w:val="12"/>
        </w:numPr>
        <w:spacing w:before="0" w:after="0"/>
        <w:jc w:val="both"/>
        <w:rPr>
          <w:rFonts w:asciiTheme="minorHAnsi" w:hAnsiTheme="minorHAnsi" w:cstheme="minorHAnsi"/>
          <w:b/>
          <w:bCs/>
          <w:i/>
          <w:iCs/>
          <w:noProof/>
          <w:sz w:val="20"/>
          <w:szCs w:val="20"/>
          <w:shd w:val="clear" w:color="auto" w:fill="FFFFFF"/>
        </w:rPr>
      </w:pPr>
      <w:r w:rsidRPr="001A694E">
        <w:rPr>
          <w:rFonts w:asciiTheme="minorHAnsi" w:hAnsiTheme="minorHAnsi" w:cstheme="minorHAnsi"/>
          <w:b/>
          <w:bCs/>
          <w:noProof/>
          <w:sz w:val="20"/>
          <w:szCs w:val="20"/>
          <w:shd w:val="clear" w:color="auto" w:fill="FFFFFF"/>
        </w:rPr>
        <w:t xml:space="preserve">{space}{space}{space} </w:t>
      </w:r>
    </w:p>
    <w:p w14:paraId="5F93919D" w14:textId="77777777" w:rsidR="00C63A44" w:rsidRPr="001A694E" w:rsidRDefault="004A2E94" w:rsidP="007E6D75">
      <w:pPr>
        <w:pStyle w:val="NormalWeb2"/>
        <w:numPr>
          <w:ilvl w:val="0"/>
          <w:numId w:val="12"/>
        </w:numPr>
        <w:spacing w:before="0" w:after="0"/>
        <w:jc w:val="both"/>
        <w:rPr>
          <w:rFonts w:asciiTheme="minorHAnsi" w:hAnsiTheme="minorHAnsi" w:cstheme="minorHAnsi"/>
          <w:b/>
          <w:bCs/>
          <w:i/>
          <w:iCs/>
          <w:noProof/>
          <w:sz w:val="20"/>
          <w:szCs w:val="20"/>
          <w:shd w:val="clear" w:color="auto" w:fill="FFFFFF"/>
        </w:rPr>
      </w:pPr>
      <w:r w:rsidRPr="001A694E">
        <w:rPr>
          <w:rFonts w:asciiTheme="minorHAnsi" w:hAnsiTheme="minorHAnsi" w:cstheme="minorHAnsi"/>
          <w:b/>
          <w:bCs/>
          <w:i/>
          <w:iCs/>
          <w:noProof/>
          <w:sz w:val="20"/>
          <w:szCs w:val="20"/>
          <w:shd w:val="clear" w:color="auto" w:fill="FFFFFF"/>
        </w:rPr>
        <w:t>Conditii de repatriere</w:t>
      </w:r>
      <w:r w:rsidR="00C63A44" w:rsidRPr="001A694E">
        <w:rPr>
          <w:rFonts w:asciiTheme="minorHAnsi" w:hAnsiTheme="minorHAnsi" w:cstheme="minorHAnsi"/>
          <w:noProof/>
          <w:sz w:val="20"/>
          <w:szCs w:val="20"/>
          <w:shd w:val="clear" w:color="auto" w:fill="FFFFFF"/>
        </w:rPr>
        <w:t>:</w:t>
      </w:r>
    </w:p>
    <w:p w14:paraId="3132D06E" w14:textId="61464360" w:rsidR="004A2E94" w:rsidRPr="001A694E" w:rsidRDefault="004A2E94" w:rsidP="007E6D75">
      <w:pPr>
        <w:pStyle w:val="NormalWeb2"/>
        <w:numPr>
          <w:ilvl w:val="1"/>
          <w:numId w:val="12"/>
        </w:numPr>
        <w:spacing w:before="0" w:after="0"/>
        <w:jc w:val="both"/>
        <w:rPr>
          <w:rFonts w:asciiTheme="minorHAnsi" w:hAnsiTheme="minorHAnsi" w:cstheme="minorHAnsi"/>
          <w:b/>
          <w:bCs/>
          <w:i/>
          <w:iCs/>
          <w:noProof/>
          <w:sz w:val="20"/>
          <w:szCs w:val="20"/>
          <w:shd w:val="clear" w:color="auto" w:fill="FFFFFF"/>
        </w:rPr>
      </w:pPr>
      <w:r w:rsidRPr="001A694E">
        <w:rPr>
          <w:rFonts w:asciiTheme="minorHAnsi" w:hAnsiTheme="minorHAnsi" w:cstheme="minorHAnsi"/>
          <w:noProof/>
          <w:sz w:val="20"/>
          <w:szCs w:val="20"/>
          <w:shd w:val="clear" w:color="auto" w:fill="FFFFFF"/>
        </w:rPr>
        <w:t>Angajatorul asigura pe cheltuiala sa repatrierea salariatului numai in cazul in care acesta isi indeplineste cu buna credinta obligatiile rezultand din contractul individual de munca si din prezentul act aditional. Cheltuielile cu repatrierea pe care angajatorul  este obligat sa le asigure reprezinta contravaloarea biletului de avion/autocar sau contravaloarea combustibilului consumat pe  ruta de catre auto proprii ale angajatorului. Cheltuielile de transport in interiorul Romaniei, pana la domiciliul salariatului sunt in sarcina acestuia din urma.</w:t>
      </w:r>
    </w:p>
    <w:p w14:paraId="2C38CC06" w14:textId="19F7DD38" w:rsidR="00860F44" w:rsidRPr="001A694E" w:rsidRDefault="00860F44" w:rsidP="007E6D75">
      <w:pPr>
        <w:pStyle w:val="NormalWeb2"/>
        <w:spacing w:before="0" w:after="0"/>
        <w:jc w:val="both"/>
        <w:rPr>
          <w:rFonts w:asciiTheme="minorHAnsi" w:hAnsiTheme="minorHAnsi" w:cstheme="minorHAnsi"/>
          <w:noProof/>
          <w:sz w:val="20"/>
          <w:szCs w:val="20"/>
          <w:shd w:val="clear" w:color="auto" w:fill="FFFFFF"/>
        </w:rPr>
      </w:pPr>
    </w:p>
    <w:p w14:paraId="4DEBB346" w14:textId="19ABBE0C" w:rsidR="007E6D75" w:rsidRPr="001A694E" w:rsidRDefault="00860F44" w:rsidP="007E6D75">
      <w:pPr>
        <w:jc w:val="both"/>
        <w:rPr>
          <w:rFonts w:asciiTheme="minorHAnsi" w:hAnsiTheme="minorHAnsi" w:cstheme="minorHAnsi"/>
          <w:noProof/>
          <w:sz w:val="20"/>
          <w:szCs w:val="20"/>
          <w:shd w:val="clear" w:color="auto" w:fill="FFFFFF"/>
          <w:lang w:val="ro-RO"/>
        </w:rPr>
      </w:pPr>
      <w:r w:rsidRPr="001A694E">
        <w:rPr>
          <w:rFonts w:asciiTheme="minorHAnsi" w:hAnsiTheme="minorHAnsi" w:cstheme="minorHAnsi"/>
          <w:b/>
          <w:noProof/>
          <w:sz w:val="20"/>
          <w:szCs w:val="20"/>
          <w:shd w:val="clear" w:color="auto" w:fill="FFFFFF"/>
          <w:lang w:val="ro-RO"/>
        </w:rPr>
        <w:t>Art.2</w:t>
      </w:r>
      <w:r w:rsidRPr="001A694E">
        <w:rPr>
          <w:rFonts w:asciiTheme="minorHAnsi" w:hAnsiTheme="minorHAnsi" w:cstheme="minorHAnsi"/>
          <w:noProof/>
          <w:sz w:val="20"/>
          <w:szCs w:val="20"/>
          <w:shd w:val="clear" w:color="auto" w:fill="FFFFFF"/>
          <w:lang w:val="ro-RO"/>
        </w:rPr>
        <w:t>.</w:t>
      </w:r>
      <w:r w:rsidR="002362F0" w:rsidRPr="001A694E">
        <w:rPr>
          <w:rFonts w:asciiTheme="minorHAnsi" w:hAnsiTheme="minorHAnsi" w:cstheme="minorHAnsi"/>
          <w:noProof/>
          <w:sz w:val="20"/>
          <w:szCs w:val="20"/>
          <w:shd w:val="clear" w:color="auto" w:fill="FFFFFF"/>
          <w:lang w:val="ro-RO"/>
        </w:rPr>
        <w:t xml:space="preserve"> </w:t>
      </w:r>
      <w:r w:rsidR="00445862">
        <w:rPr>
          <w:rFonts w:asciiTheme="minorHAnsi" w:hAnsiTheme="minorHAnsi" w:cstheme="minorHAnsi"/>
          <w:noProof/>
          <w:sz w:val="20"/>
          <w:szCs w:val="20"/>
          <w:shd w:val="clear" w:color="auto" w:fill="FFFFFF"/>
          <w:lang w:val="ro-RO"/>
        </w:rPr>
        <w:t>Î</w:t>
      </w:r>
      <w:r w:rsidRPr="001A694E">
        <w:rPr>
          <w:rFonts w:asciiTheme="minorHAnsi" w:hAnsiTheme="minorHAnsi" w:cstheme="minorHAnsi"/>
          <w:noProof/>
          <w:sz w:val="20"/>
          <w:szCs w:val="20"/>
          <w:shd w:val="clear" w:color="auto" w:fill="FFFFFF"/>
          <w:lang w:val="ro-RO"/>
        </w:rPr>
        <w:t xml:space="preserve">n perioada </w:t>
      </w:r>
      <w:r w:rsidR="00445862">
        <w:rPr>
          <w:rFonts w:asciiTheme="minorHAnsi" w:hAnsiTheme="minorHAnsi" w:cstheme="minorHAnsi"/>
          <w:noProof/>
          <w:sz w:val="20"/>
          <w:szCs w:val="20"/>
          <w:shd w:val="clear" w:color="auto" w:fill="FFFFFF"/>
          <w:lang w:val="ro-RO"/>
        </w:rPr>
        <w:t>î</w:t>
      </w:r>
      <w:r w:rsidRPr="001A694E">
        <w:rPr>
          <w:rFonts w:asciiTheme="minorHAnsi" w:hAnsiTheme="minorHAnsi" w:cstheme="minorHAnsi"/>
          <w:noProof/>
          <w:sz w:val="20"/>
          <w:szCs w:val="20"/>
          <w:shd w:val="clear" w:color="auto" w:fill="FFFFFF"/>
          <w:lang w:val="ro-RO"/>
        </w:rPr>
        <w:t xml:space="preserve">n care salariatul </w:t>
      </w:r>
      <w:r w:rsidR="00445862">
        <w:rPr>
          <w:rFonts w:asciiTheme="minorHAnsi" w:hAnsiTheme="minorHAnsi" w:cstheme="minorHAnsi"/>
          <w:noProof/>
          <w:sz w:val="20"/>
          <w:szCs w:val="20"/>
          <w:shd w:val="clear" w:color="auto" w:fill="FFFFFF"/>
          <w:lang w:val="ro-RO"/>
        </w:rPr>
        <w:t>îș</w:t>
      </w:r>
      <w:r w:rsidRPr="001A694E">
        <w:rPr>
          <w:rFonts w:asciiTheme="minorHAnsi" w:hAnsiTheme="minorHAnsi" w:cstheme="minorHAnsi"/>
          <w:noProof/>
          <w:sz w:val="20"/>
          <w:szCs w:val="20"/>
          <w:shd w:val="clear" w:color="auto" w:fill="FFFFFF"/>
          <w:lang w:val="ro-RO"/>
        </w:rPr>
        <w:t>i desfa</w:t>
      </w:r>
      <w:r w:rsidR="00445862">
        <w:rPr>
          <w:rFonts w:asciiTheme="minorHAnsi" w:hAnsiTheme="minorHAnsi" w:cstheme="minorHAnsi"/>
          <w:noProof/>
          <w:sz w:val="20"/>
          <w:szCs w:val="20"/>
          <w:shd w:val="clear" w:color="auto" w:fill="FFFFFF"/>
          <w:lang w:val="ro-RO"/>
        </w:rPr>
        <w:t>ș</w:t>
      </w:r>
      <w:r w:rsidRPr="001A694E">
        <w:rPr>
          <w:rFonts w:asciiTheme="minorHAnsi" w:hAnsiTheme="minorHAnsi" w:cstheme="minorHAnsi"/>
          <w:noProof/>
          <w:sz w:val="20"/>
          <w:szCs w:val="20"/>
          <w:shd w:val="clear" w:color="auto" w:fill="FFFFFF"/>
          <w:lang w:val="ro-RO"/>
        </w:rPr>
        <w:t>oar</w:t>
      </w:r>
      <w:r w:rsidR="00445862">
        <w:rPr>
          <w:rFonts w:asciiTheme="minorHAnsi" w:hAnsiTheme="minorHAnsi" w:cstheme="minorHAnsi"/>
          <w:noProof/>
          <w:sz w:val="20"/>
          <w:szCs w:val="20"/>
          <w:shd w:val="clear" w:color="auto" w:fill="FFFFFF"/>
          <w:lang w:val="ro-RO"/>
        </w:rPr>
        <w:t>ă</w:t>
      </w:r>
      <w:r w:rsidRPr="001A694E">
        <w:rPr>
          <w:rFonts w:asciiTheme="minorHAnsi" w:hAnsiTheme="minorHAnsi" w:cstheme="minorHAnsi"/>
          <w:noProof/>
          <w:sz w:val="20"/>
          <w:szCs w:val="20"/>
          <w:shd w:val="clear" w:color="auto" w:fill="FFFFFF"/>
          <w:lang w:val="ro-RO"/>
        </w:rPr>
        <w:t xml:space="preserve"> activitatea </w:t>
      </w:r>
      <w:r w:rsidR="00445862">
        <w:rPr>
          <w:rFonts w:asciiTheme="minorHAnsi" w:hAnsiTheme="minorHAnsi" w:cstheme="minorHAnsi"/>
          <w:noProof/>
          <w:sz w:val="20"/>
          <w:szCs w:val="20"/>
          <w:shd w:val="clear" w:color="auto" w:fill="FFFFFF"/>
          <w:lang w:val="ro-RO"/>
        </w:rPr>
        <w:t>î</w:t>
      </w:r>
      <w:r w:rsidRPr="001A694E">
        <w:rPr>
          <w:rFonts w:asciiTheme="minorHAnsi" w:hAnsiTheme="minorHAnsi" w:cstheme="minorHAnsi"/>
          <w:noProof/>
          <w:sz w:val="20"/>
          <w:szCs w:val="20"/>
          <w:shd w:val="clear" w:color="auto" w:fill="FFFFFF"/>
          <w:lang w:val="ro-RO"/>
        </w:rPr>
        <w:t>n str</w:t>
      </w:r>
      <w:r w:rsidR="00445862">
        <w:rPr>
          <w:rFonts w:asciiTheme="minorHAnsi" w:hAnsiTheme="minorHAnsi" w:cstheme="minorHAnsi"/>
          <w:noProof/>
          <w:sz w:val="20"/>
          <w:szCs w:val="20"/>
          <w:shd w:val="clear" w:color="auto" w:fill="FFFFFF"/>
          <w:lang w:val="ro-RO"/>
        </w:rPr>
        <w:t>ă</w:t>
      </w:r>
      <w:r w:rsidRPr="001A694E">
        <w:rPr>
          <w:rFonts w:asciiTheme="minorHAnsi" w:hAnsiTheme="minorHAnsi" w:cstheme="minorHAnsi"/>
          <w:noProof/>
          <w:sz w:val="20"/>
          <w:szCs w:val="20"/>
          <w:shd w:val="clear" w:color="auto" w:fill="FFFFFF"/>
          <w:lang w:val="ro-RO"/>
        </w:rPr>
        <w:t>in</w:t>
      </w:r>
      <w:r w:rsidR="00445862">
        <w:rPr>
          <w:rFonts w:asciiTheme="minorHAnsi" w:hAnsiTheme="minorHAnsi" w:cstheme="minorHAnsi"/>
          <w:noProof/>
          <w:sz w:val="20"/>
          <w:szCs w:val="20"/>
          <w:shd w:val="clear" w:color="auto" w:fill="FFFFFF"/>
          <w:lang w:val="ro-RO"/>
        </w:rPr>
        <w:t>ă</w:t>
      </w:r>
      <w:r w:rsidRPr="001A694E">
        <w:rPr>
          <w:rFonts w:asciiTheme="minorHAnsi" w:hAnsiTheme="minorHAnsi" w:cstheme="minorHAnsi"/>
          <w:noProof/>
          <w:sz w:val="20"/>
          <w:szCs w:val="20"/>
          <w:shd w:val="clear" w:color="auto" w:fill="FFFFFF"/>
          <w:lang w:val="ro-RO"/>
        </w:rPr>
        <w:t>tate angajatorul mai este obligat s</w:t>
      </w:r>
      <w:r w:rsidR="00445862">
        <w:rPr>
          <w:rFonts w:asciiTheme="minorHAnsi" w:hAnsiTheme="minorHAnsi" w:cstheme="minorHAnsi"/>
          <w:noProof/>
          <w:sz w:val="20"/>
          <w:szCs w:val="20"/>
          <w:shd w:val="clear" w:color="auto" w:fill="FFFFFF"/>
          <w:lang w:val="ro-RO"/>
        </w:rPr>
        <w:t>ă</w:t>
      </w:r>
      <w:r w:rsidRPr="001A694E">
        <w:rPr>
          <w:rFonts w:asciiTheme="minorHAnsi" w:hAnsiTheme="minorHAnsi" w:cstheme="minorHAnsi"/>
          <w:noProof/>
          <w:sz w:val="20"/>
          <w:szCs w:val="20"/>
          <w:shd w:val="clear" w:color="auto" w:fill="FFFFFF"/>
          <w:lang w:val="ro-RO"/>
        </w:rPr>
        <w:t>:</w:t>
      </w:r>
    </w:p>
    <w:p w14:paraId="1E5F1444" w14:textId="0026DE45" w:rsidR="007E6D75" w:rsidRPr="001A694E" w:rsidRDefault="00860F44" w:rsidP="007E6D75">
      <w:pPr>
        <w:pStyle w:val="ListParagraph"/>
        <w:numPr>
          <w:ilvl w:val="0"/>
          <w:numId w:val="8"/>
        </w:numPr>
        <w:spacing w:after="0"/>
        <w:jc w:val="both"/>
        <w:rPr>
          <w:rFonts w:asciiTheme="minorHAnsi" w:hAnsiTheme="minorHAnsi" w:cstheme="minorHAnsi"/>
          <w:noProof/>
          <w:sz w:val="20"/>
          <w:szCs w:val="20"/>
          <w:shd w:val="clear" w:color="auto" w:fill="FFFFFF"/>
          <w:lang w:val="ro-RO"/>
        </w:rPr>
      </w:pPr>
      <w:r w:rsidRPr="001A694E">
        <w:rPr>
          <w:rFonts w:asciiTheme="minorHAnsi" w:hAnsiTheme="minorHAnsi" w:cstheme="minorHAnsi"/>
          <w:noProof/>
          <w:sz w:val="20"/>
          <w:szCs w:val="20"/>
          <w:shd w:val="clear" w:color="auto" w:fill="FFFFFF"/>
          <w:lang w:val="ro-RO"/>
        </w:rPr>
        <w:t>S</w:t>
      </w:r>
      <w:r w:rsidR="00445862">
        <w:rPr>
          <w:rFonts w:asciiTheme="minorHAnsi" w:hAnsiTheme="minorHAnsi" w:cstheme="minorHAnsi"/>
          <w:noProof/>
          <w:sz w:val="20"/>
          <w:szCs w:val="20"/>
          <w:shd w:val="clear" w:color="auto" w:fill="FFFFFF"/>
          <w:lang w:val="ro-RO"/>
        </w:rPr>
        <w:t>ă</w:t>
      </w:r>
      <w:r w:rsidRPr="001A694E">
        <w:rPr>
          <w:rFonts w:asciiTheme="minorHAnsi" w:hAnsiTheme="minorHAnsi" w:cstheme="minorHAnsi"/>
          <w:noProof/>
          <w:sz w:val="20"/>
          <w:szCs w:val="20"/>
          <w:shd w:val="clear" w:color="auto" w:fill="FFFFFF"/>
          <w:lang w:val="ro-RO"/>
        </w:rPr>
        <w:t xml:space="preserve"> asigure pe cheltuiala sa transportul salariatului  atat la dus c</w:t>
      </w:r>
      <w:r w:rsidR="00445862">
        <w:rPr>
          <w:rFonts w:asciiTheme="minorHAnsi" w:hAnsiTheme="minorHAnsi" w:cstheme="minorHAnsi"/>
          <w:noProof/>
          <w:sz w:val="20"/>
          <w:szCs w:val="20"/>
          <w:shd w:val="clear" w:color="auto" w:fill="FFFFFF"/>
          <w:lang w:val="ro-RO"/>
        </w:rPr>
        <w:t>â</w:t>
      </w:r>
      <w:r w:rsidRPr="001A694E">
        <w:rPr>
          <w:rFonts w:asciiTheme="minorHAnsi" w:hAnsiTheme="minorHAnsi" w:cstheme="minorHAnsi"/>
          <w:noProof/>
          <w:sz w:val="20"/>
          <w:szCs w:val="20"/>
          <w:shd w:val="clear" w:color="auto" w:fill="FFFFFF"/>
          <w:lang w:val="ro-RO"/>
        </w:rPr>
        <w:t xml:space="preserve">t </w:t>
      </w:r>
      <w:r w:rsidR="00445862">
        <w:rPr>
          <w:rFonts w:asciiTheme="minorHAnsi" w:hAnsiTheme="minorHAnsi" w:cstheme="minorHAnsi"/>
          <w:noProof/>
          <w:sz w:val="20"/>
          <w:szCs w:val="20"/>
          <w:shd w:val="clear" w:color="auto" w:fill="FFFFFF"/>
          <w:lang w:val="ro-RO"/>
        </w:rPr>
        <w:t>ș</w:t>
      </w:r>
      <w:r w:rsidRPr="001A694E">
        <w:rPr>
          <w:rFonts w:asciiTheme="minorHAnsi" w:hAnsiTheme="minorHAnsi" w:cstheme="minorHAnsi"/>
          <w:noProof/>
          <w:sz w:val="20"/>
          <w:szCs w:val="20"/>
          <w:shd w:val="clear" w:color="auto" w:fill="FFFFFF"/>
          <w:lang w:val="ro-RO"/>
        </w:rPr>
        <w:t>i la repatriere .</w:t>
      </w:r>
    </w:p>
    <w:p w14:paraId="61DB823A" w14:textId="7BABEFB6" w:rsidR="007E6D75" w:rsidRPr="001A694E" w:rsidRDefault="00860F44" w:rsidP="007E6D75">
      <w:pPr>
        <w:pStyle w:val="ListParagraph"/>
        <w:numPr>
          <w:ilvl w:val="0"/>
          <w:numId w:val="8"/>
        </w:numPr>
        <w:spacing w:after="0"/>
        <w:jc w:val="both"/>
        <w:rPr>
          <w:rFonts w:asciiTheme="minorHAnsi" w:hAnsiTheme="minorHAnsi" w:cstheme="minorHAnsi"/>
          <w:noProof/>
          <w:sz w:val="20"/>
          <w:szCs w:val="20"/>
          <w:shd w:val="clear" w:color="auto" w:fill="FFFFFF"/>
          <w:lang w:val="ro-RO"/>
        </w:rPr>
      </w:pPr>
      <w:r w:rsidRPr="001A694E">
        <w:rPr>
          <w:rFonts w:asciiTheme="minorHAnsi" w:hAnsiTheme="minorHAnsi" w:cstheme="minorHAnsi"/>
          <w:noProof/>
          <w:sz w:val="20"/>
          <w:szCs w:val="20"/>
          <w:shd w:val="clear" w:color="auto" w:fill="FFFFFF"/>
          <w:lang w:val="ro-RO"/>
        </w:rPr>
        <w:t>Sa asigure plata drepturilor salariale</w:t>
      </w:r>
      <w:r w:rsidR="00445862">
        <w:rPr>
          <w:rFonts w:asciiTheme="minorHAnsi" w:hAnsiTheme="minorHAnsi" w:cstheme="minorHAnsi"/>
          <w:noProof/>
          <w:sz w:val="20"/>
          <w:szCs w:val="20"/>
          <w:shd w:val="clear" w:color="auto" w:fill="FFFFFF"/>
          <w:lang w:val="ro-RO"/>
        </w:rPr>
        <w:t xml:space="preserve"> î</w:t>
      </w:r>
      <w:r w:rsidRPr="001A694E">
        <w:rPr>
          <w:rFonts w:asciiTheme="minorHAnsi" w:hAnsiTheme="minorHAnsi" w:cstheme="minorHAnsi"/>
          <w:noProof/>
          <w:sz w:val="20"/>
          <w:szCs w:val="20"/>
          <w:shd w:val="clear" w:color="auto" w:fill="FFFFFF"/>
          <w:lang w:val="ro-RO"/>
        </w:rPr>
        <w:t>n condi</w:t>
      </w:r>
      <w:r w:rsidR="00445862">
        <w:rPr>
          <w:rFonts w:asciiTheme="minorHAnsi" w:hAnsiTheme="minorHAnsi" w:cstheme="minorHAnsi"/>
          <w:noProof/>
          <w:sz w:val="20"/>
          <w:szCs w:val="20"/>
          <w:shd w:val="clear" w:color="auto" w:fill="FFFFFF"/>
          <w:lang w:val="ro-RO"/>
        </w:rPr>
        <w:t>ț</w:t>
      </w:r>
      <w:r w:rsidRPr="001A694E">
        <w:rPr>
          <w:rFonts w:asciiTheme="minorHAnsi" w:hAnsiTheme="minorHAnsi" w:cstheme="minorHAnsi"/>
          <w:noProof/>
          <w:sz w:val="20"/>
          <w:szCs w:val="20"/>
          <w:shd w:val="clear" w:color="auto" w:fill="FFFFFF"/>
          <w:lang w:val="ro-RO"/>
        </w:rPr>
        <w:t>iile prev</w:t>
      </w:r>
      <w:r w:rsidR="00445862">
        <w:rPr>
          <w:rFonts w:asciiTheme="minorHAnsi" w:hAnsiTheme="minorHAnsi" w:cstheme="minorHAnsi"/>
          <w:noProof/>
          <w:sz w:val="20"/>
          <w:szCs w:val="20"/>
          <w:shd w:val="clear" w:color="auto" w:fill="FFFFFF"/>
          <w:lang w:val="ro-RO"/>
        </w:rPr>
        <w:t>ă</w:t>
      </w:r>
      <w:r w:rsidRPr="001A694E">
        <w:rPr>
          <w:rFonts w:asciiTheme="minorHAnsi" w:hAnsiTheme="minorHAnsi" w:cstheme="minorHAnsi"/>
          <w:noProof/>
          <w:sz w:val="20"/>
          <w:szCs w:val="20"/>
          <w:shd w:val="clear" w:color="auto" w:fill="FFFFFF"/>
          <w:lang w:val="ro-RO"/>
        </w:rPr>
        <w:t xml:space="preserve">zute </w:t>
      </w:r>
      <w:r w:rsidR="00445862">
        <w:rPr>
          <w:rFonts w:asciiTheme="minorHAnsi" w:hAnsiTheme="minorHAnsi" w:cstheme="minorHAnsi"/>
          <w:noProof/>
          <w:sz w:val="20"/>
          <w:szCs w:val="20"/>
          <w:shd w:val="clear" w:color="auto" w:fill="FFFFFF"/>
          <w:lang w:val="ro-RO"/>
        </w:rPr>
        <w:t>î</w:t>
      </w:r>
      <w:r w:rsidRPr="001A694E">
        <w:rPr>
          <w:rFonts w:asciiTheme="minorHAnsi" w:hAnsiTheme="minorHAnsi" w:cstheme="minorHAnsi"/>
          <w:noProof/>
          <w:sz w:val="20"/>
          <w:szCs w:val="20"/>
          <w:shd w:val="clear" w:color="auto" w:fill="FFFFFF"/>
          <w:lang w:val="ro-RO"/>
        </w:rPr>
        <w:t>n contractul individual de munc</w:t>
      </w:r>
      <w:r w:rsidR="00445862">
        <w:rPr>
          <w:rFonts w:asciiTheme="minorHAnsi" w:hAnsiTheme="minorHAnsi" w:cstheme="minorHAnsi"/>
          <w:noProof/>
          <w:sz w:val="20"/>
          <w:szCs w:val="20"/>
          <w:shd w:val="clear" w:color="auto" w:fill="FFFFFF"/>
          <w:lang w:val="ro-RO"/>
        </w:rPr>
        <w:t>ă</w:t>
      </w:r>
      <w:r w:rsidRPr="001A694E">
        <w:rPr>
          <w:rFonts w:asciiTheme="minorHAnsi" w:hAnsiTheme="minorHAnsi" w:cstheme="minorHAnsi"/>
          <w:noProof/>
          <w:sz w:val="20"/>
          <w:szCs w:val="20"/>
          <w:shd w:val="clear" w:color="auto" w:fill="FFFFFF"/>
          <w:lang w:val="ro-RO"/>
        </w:rPr>
        <w:t xml:space="preserve">. </w:t>
      </w:r>
    </w:p>
    <w:p w14:paraId="43D115DB" w14:textId="507A256A" w:rsidR="007E6D75" w:rsidRPr="001A694E" w:rsidRDefault="00860F44" w:rsidP="007E6D75">
      <w:pPr>
        <w:pStyle w:val="ListParagraph"/>
        <w:numPr>
          <w:ilvl w:val="0"/>
          <w:numId w:val="8"/>
        </w:numPr>
        <w:spacing w:after="0"/>
        <w:jc w:val="both"/>
        <w:rPr>
          <w:rFonts w:asciiTheme="minorHAnsi" w:hAnsiTheme="minorHAnsi" w:cstheme="minorHAnsi"/>
          <w:noProof/>
          <w:sz w:val="20"/>
          <w:szCs w:val="20"/>
          <w:shd w:val="clear" w:color="auto" w:fill="FFFFFF"/>
          <w:lang w:val="ro-RO"/>
        </w:rPr>
      </w:pPr>
      <w:r w:rsidRPr="001A694E">
        <w:rPr>
          <w:rFonts w:asciiTheme="minorHAnsi" w:hAnsiTheme="minorHAnsi" w:cstheme="minorHAnsi"/>
          <w:bCs/>
          <w:noProof/>
          <w:sz w:val="20"/>
          <w:szCs w:val="20"/>
          <w:shd w:val="clear" w:color="auto" w:fill="FFFFFF"/>
          <w:lang w:val="ro-RO"/>
        </w:rPr>
        <w:t>Sa asigure plata unei indemniza</w:t>
      </w:r>
      <w:r w:rsidR="00445862">
        <w:rPr>
          <w:rFonts w:asciiTheme="minorHAnsi" w:hAnsiTheme="minorHAnsi" w:cstheme="minorHAnsi"/>
          <w:bCs/>
          <w:noProof/>
          <w:sz w:val="20"/>
          <w:szCs w:val="20"/>
          <w:shd w:val="clear" w:color="auto" w:fill="FFFFFF"/>
          <w:lang w:val="ro-RO"/>
        </w:rPr>
        <w:t>ț</w:t>
      </w:r>
      <w:r w:rsidRPr="001A694E">
        <w:rPr>
          <w:rFonts w:asciiTheme="minorHAnsi" w:hAnsiTheme="minorHAnsi" w:cstheme="minorHAnsi"/>
          <w:bCs/>
          <w:noProof/>
          <w:sz w:val="20"/>
          <w:szCs w:val="20"/>
          <w:shd w:val="clear" w:color="auto" w:fill="FFFFFF"/>
          <w:lang w:val="ro-RO"/>
        </w:rPr>
        <w:t>ii de deta</w:t>
      </w:r>
      <w:r w:rsidR="00445862">
        <w:rPr>
          <w:rFonts w:asciiTheme="minorHAnsi" w:hAnsiTheme="minorHAnsi" w:cstheme="minorHAnsi"/>
          <w:bCs/>
          <w:noProof/>
          <w:sz w:val="20"/>
          <w:szCs w:val="20"/>
          <w:shd w:val="clear" w:color="auto" w:fill="FFFFFF"/>
          <w:lang w:val="ro-RO"/>
        </w:rPr>
        <w:t>ș</w:t>
      </w:r>
      <w:r w:rsidRPr="001A694E">
        <w:rPr>
          <w:rFonts w:asciiTheme="minorHAnsi" w:hAnsiTheme="minorHAnsi" w:cstheme="minorHAnsi"/>
          <w:bCs/>
          <w:noProof/>
          <w:sz w:val="20"/>
          <w:szCs w:val="20"/>
          <w:shd w:val="clear" w:color="auto" w:fill="FFFFFF"/>
          <w:lang w:val="ro-RO"/>
        </w:rPr>
        <w:t>are negociat</w:t>
      </w:r>
      <w:r w:rsidR="00445862">
        <w:rPr>
          <w:rFonts w:asciiTheme="minorHAnsi" w:hAnsiTheme="minorHAnsi" w:cstheme="minorHAnsi"/>
          <w:bCs/>
          <w:noProof/>
          <w:sz w:val="20"/>
          <w:szCs w:val="20"/>
          <w:shd w:val="clear" w:color="auto" w:fill="FFFFFF"/>
          <w:lang w:val="ro-RO"/>
        </w:rPr>
        <w:t>ă</w:t>
      </w:r>
      <w:r w:rsidRPr="001A694E">
        <w:rPr>
          <w:rFonts w:asciiTheme="minorHAnsi" w:hAnsiTheme="minorHAnsi" w:cstheme="minorHAnsi"/>
          <w:bCs/>
          <w:noProof/>
          <w:sz w:val="20"/>
          <w:szCs w:val="20"/>
          <w:shd w:val="clear" w:color="auto" w:fill="FFFFFF"/>
          <w:lang w:val="ro-RO"/>
        </w:rPr>
        <w:t xml:space="preserve"> de comun acord pentru </w:t>
      </w:r>
      <w:r w:rsidR="00445862">
        <w:rPr>
          <w:rFonts w:asciiTheme="minorHAnsi" w:hAnsiTheme="minorHAnsi" w:cstheme="minorHAnsi"/>
          <w:bCs/>
          <w:noProof/>
          <w:sz w:val="20"/>
          <w:szCs w:val="20"/>
          <w:shd w:val="clear" w:color="auto" w:fill="FFFFFF"/>
          <w:lang w:val="ro-RO"/>
        </w:rPr>
        <w:t>î</w:t>
      </w:r>
      <w:r w:rsidRPr="001A694E">
        <w:rPr>
          <w:rFonts w:asciiTheme="minorHAnsi" w:hAnsiTheme="minorHAnsi" w:cstheme="minorHAnsi"/>
          <w:bCs/>
          <w:noProof/>
          <w:sz w:val="20"/>
          <w:szCs w:val="20"/>
          <w:shd w:val="clear" w:color="auto" w:fill="FFFFFF"/>
          <w:lang w:val="ro-RO"/>
        </w:rPr>
        <w:t>ntreaga perioada a deta</w:t>
      </w:r>
      <w:r w:rsidR="00445862">
        <w:rPr>
          <w:rFonts w:asciiTheme="minorHAnsi" w:hAnsiTheme="minorHAnsi" w:cstheme="minorHAnsi"/>
          <w:bCs/>
          <w:noProof/>
          <w:sz w:val="20"/>
          <w:szCs w:val="20"/>
          <w:shd w:val="clear" w:color="auto" w:fill="FFFFFF"/>
          <w:lang w:val="ro-RO"/>
        </w:rPr>
        <w:t>șă</w:t>
      </w:r>
      <w:r w:rsidRPr="001A694E">
        <w:rPr>
          <w:rFonts w:asciiTheme="minorHAnsi" w:hAnsiTheme="minorHAnsi" w:cstheme="minorHAnsi"/>
          <w:bCs/>
          <w:noProof/>
          <w:sz w:val="20"/>
          <w:szCs w:val="20"/>
          <w:shd w:val="clear" w:color="auto" w:fill="FFFFFF"/>
          <w:lang w:val="ro-RO"/>
        </w:rPr>
        <w:t xml:space="preserve">rii,  conform prevederilor H.G. nr.518/1995, </w:t>
      </w:r>
      <w:r w:rsidRPr="001A694E">
        <w:rPr>
          <w:rFonts w:asciiTheme="minorHAnsi" w:hAnsiTheme="minorHAnsi" w:cstheme="minorHAnsi"/>
          <w:noProof/>
          <w:sz w:val="20"/>
          <w:szCs w:val="20"/>
          <w:shd w:val="clear" w:color="auto" w:fill="FFFFFF"/>
          <w:lang w:val="ro-RO"/>
        </w:rPr>
        <w:t>modificata prin H.G. nr.1162/23.07.2004;</w:t>
      </w:r>
    </w:p>
    <w:p w14:paraId="3086C281" w14:textId="0DCFC6D3" w:rsidR="007E6D75" w:rsidRPr="001A694E" w:rsidRDefault="00860F44" w:rsidP="007E6D75">
      <w:pPr>
        <w:pStyle w:val="ListParagraph"/>
        <w:numPr>
          <w:ilvl w:val="0"/>
          <w:numId w:val="8"/>
        </w:numPr>
        <w:spacing w:after="0"/>
        <w:jc w:val="both"/>
        <w:rPr>
          <w:rFonts w:asciiTheme="minorHAnsi" w:hAnsiTheme="minorHAnsi" w:cstheme="minorHAnsi"/>
          <w:noProof/>
          <w:sz w:val="20"/>
          <w:szCs w:val="20"/>
          <w:shd w:val="clear" w:color="auto" w:fill="FFFFFF"/>
          <w:lang w:val="ro-RO"/>
        </w:rPr>
      </w:pPr>
      <w:r w:rsidRPr="001A694E">
        <w:rPr>
          <w:rFonts w:asciiTheme="minorHAnsi" w:hAnsiTheme="minorHAnsi" w:cstheme="minorHAnsi"/>
          <w:noProof/>
          <w:sz w:val="20"/>
          <w:szCs w:val="20"/>
          <w:shd w:val="clear" w:color="auto" w:fill="FFFFFF"/>
          <w:lang w:val="ro-RO"/>
        </w:rPr>
        <w:t>Sa asigure pe cheltuiala sa cazarea salaria</w:t>
      </w:r>
      <w:r w:rsidR="00445862">
        <w:rPr>
          <w:rFonts w:asciiTheme="minorHAnsi" w:hAnsiTheme="minorHAnsi" w:cstheme="minorHAnsi"/>
          <w:noProof/>
          <w:sz w:val="20"/>
          <w:szCs w:val="20"/>
          <w:shd w:val="clear" w:color="auto" w:fill="FFFFFF"/>
          <w:lang w:val="ro-RO"/>
        </w:rPr>
        <w:t>ț</w:t>
      </w:r>
      <w:bookmarkStart w:id="2" w:name="_GoBack"/>
      <w:bookmarkEnd w:id="2"/>
      <w:r w:rsidRPr="001A694E">
        <w:rPr>
          <w:rFonts w:asciiTheme="minorHAnsi" w:hAnsiTheme="minorHAnsi" w:cstheme="minorHAnsi"/>
          <w:noProof/>
          <w:sz w:val="20"/>
          <w:szCs w:val="20"/>
          <w:shd w:val="clear" w:color="auto" w:fill="FFFFFF"/>
          <w:lang w:val="ro-RO"/>
        </w:rPr>
        <w:t>iilor.</w:t>
      </w:r>
    </w:p>
    <w:p w14:paraId="78AB5353" w14:textId="3764C92E" w:rsidR="00860F44" w:rsidRPr="001A694E" w:rsidRDefault="00860F44" w:rsidP="007E6D75">
      <w:pPr>
        <w:pStyle w:val="ListParagraph"/>
        <w:numPr>
          <w:ilvl w:val="0"/>
          <w:numId w:val="8"/>
        </w:numPr>
        <w:spacing w:after="0"/>
        <w:jc w:val="both"/>
        <w:rPr>
          <w:rFonts w:asciiTheme="minorHAnsi" w:hAnsiTheme="minorHAnsi" w:cstheme="minorHAnsi"/>
          <w:noProof/>
          <w:sz w:val="20"/>
          <w:szCs w:val="20"/>
          <w:shd w:val="clear" w:color="auto" w:fill="FFFFFF"/>
          <w:lang w:val="ro-RO"/>
        </w:rPr>
      </w:pPr>
      <w:r w:rsidRPr="001A694E">
        <w:rPr>
          <w:rFonts w:asciiTheme="minorHAnsi" w:hAnsiTheme="minorHAnsi" w:cstheme="minorHAnsi"/>
          <w:noProof/>
          <w:sz w:val="20"/>
          <w:szCs w:val="20"/>
          <w:shd w:val="clear" w:color="auto" w:fill="FFFFFF"/>
          <w:lang w:val="ro-RO"/>
        </w:rPr>
        <w:t>Sa asigure pe cheltuiala sa echipamentul de protectie a muncii;</w:t>
      </w:r>
    </w:p>
    <w:p w14:paraId="54EE7B6B" w14:textId="5C8AF3FF" w:rsidR="00860F44" w:rsidRPr="001A694E" w:rsidRDefault="00860F44" w:rsidP="007E6D75">
      <w:pPr>
        <w:pStyle w:val="NormalWeb2"/>
        <w:spacing w:before="0" w:after="0"/>
        <w:jc w:val="both"/>
        <w:rPr>
          <w:rFonts w:asciiTheme="minorHAnsi" w:hAnsiTheme="minorHAnsi" w:cstheme="minorHAnsi"/>
          <w:b/>
          <w:noProof/>
          <w:sz w:val="20"/>
          <w:szCs w:val="20"/>
          <w:shd w:val="clear" w:color="auto" w:fill="FFFFFF"/>
        </w:rPr>
      </w:pPr>
    </w:p>
    <w:p w14:paraId="693C03A0" w14:textId="0A047418" w:rsidR="002362F0" w:rsidRPr="001A694E" w:rsidRDefault="00860F44" w:rsidP="007E6D75">
      <w:pPr>
        <w:jc w:val="both"/>
        <w:rPr>
          <w:rFonts w:asciiTheme="minorHAnsi" w:hAnsiTheme="minorHAnsi" w:cstheme="minorHAnsi"/>
          <w:noProof/>
          <w:sz w:val="20"/>
          <w:szCs w:val="20"/>
          <w:shd w:val="clear" w:color="auto" w:fill="FFFFFF"/>
          <w:lang w:val="ro-RO"/>
        </w:rPr>
      </w:pPr>
      <w:r w:rsidRPr="001A694E">
        <w:rPr>
          <w:rFonts w:asciiTheme="minorHAnsi" w:hAnsiTheme="minorHAnsi" w:cstheme="minorHAnsi"/>
          <w:b/>
          <w:noProof/>
          <w:sz w:val="20"/>
          <w:szCs w:val="20"/>
          <w:shd w:val="clear" w:color="auto" w:fill="FFFFFF"/>
          <w:lang w:val="ro-RO"/>
        </w:rPr>
        <w:t>Art.3.</w:t>
      </w:r>
      <w:r w:rsidR="002362F0" w:rsidRPr="001A694E">
        <w:rPr>
          <w:rFonts w:asciiTheme="minorHAnsi" w:hAnsiTheme="minorHAnsi" w:cstheme="minorHAnsi"/>
          <w:b/>
          <w:noProof/>
          <w:sz w:val="20"/>
          <w:szCs w:val="20"/>
          <w:shd w:val="clear" w:color="auto" w:fill="FFFFFF"/>
          <w:lang w:val="ro-RO"/>
        </w:rPr>
        <w:t xml:space="preserve"> </w:t>
      </w:r>
      <w:r w:rsidR="00445862">
        <w:rPr>
          <w:rFonts w:asciiTheme="minorHAnsi" w:hAnsiTheme="minorHAnsi" w:cstheme="minorHAnsi"/>
          <w:noProof/>
          <w:sz w:val="20"/>
          <w:szCs w:val="20"/>
          <w:shd w:val="clear" w:color="auto" w:fill="FFFFFF"/>
          <w:lang w:val="ro-RO"/>
        </w:rPr>
        <w:t>Î</w:t>
      </w:r>
      <w:r w:rsidRPr="001A694E">
        <w:rPr>
          <w:rFonts w:asciiTheme="minorHAnsi" w:hAnsiTheme="minorHAnsi" w:cstheme="minorHAnsi"/>
          <w:noProof/>
          <w:sz w:val="20"/>
          <w:szCs w:val="20"/>
          <w:shd w:val="clear" w:color="auto" w:fill="FFFFFF"/>
          <w:lang w:val="ro-RO"/>
        </w:rPr>
        <w:t xml:space="preserve">n perioada </w:t>
      </w:r>
      <w:r w:rsidR="00445862">
        <w:rPr>
          <w:rFonts w:asciiTheme="minorHAnsi" w:hAnsiTheme="minorHAnsi" w:cstheme="minorHAnsi"/>
          <w:noProof/>
          <w:sz w:val="20"/>
          <w:szCs w:val="20"/>
          <w:shd w:val="clear" w:color="auto" w:fill="FFFFFF"/>
          <w:lang w:val="ro-RO"/>
        </w:rPr>
        <w:t>î</w:t>
      </w:r>
      <w:r w:rsidRPr="001A694E">
        <w:rPr>
          <w:rFonts w:asciiTheme="minorHAnsi" w:hAnsiTheme="minorHAnsi" w:cstheme="minorHAnsi"/>
          <w:noProof/>
          <w:sz w:val="20"/>
          <w:szCs w:val="20"/>
          <w:shd w:val="clear" w:color="auto" w:fill="FFFFFF"/>
          <w:lang w:val="ro-RO"/>
        </w:rPr>
        <w:t>n care salariatul isi desfasoara activitatea in strainatate mai este obligat:</w:t>
      </w:r>
    </w:p>
    <w:p w14:paraId="2C91FBE0" w14:textId="77777777" w:rsidR="002362F0" w:rsidRPr="001A694E" w:rsidRDefault="00860F44" w:rsidP="007E6D75">
      <w:pPr>
        <w:pStyle w:val="ListParagraph"/>
        <w:numPr>
          <w:ilvl w:val="0"/>
          <w:numId w:val="14"/>
        </w:numPr>
        <w:spacing w:after="0"/>
        <w:jc w:val="both"/>
        <w:rPr>
          <w:rFonts w:asciiTheme="minorHAnsi" w:hAnsiTheme="minorHAnsi" w:cstheme="minorHAnsi"/>
          <w:noProof/>
          <w:sz w:val="20"/>
          <w:szCs w:val="20"/>
          <w:shd w:val="clear" w:color="auto" w:fill="FFFFFF"/>
          <w:lang w:val="ro-RO"/>
        </w:rPr>
      </w:pPr>
      <w:r w:rsidRPr="001A694E">
        <w:rPr>
          <w:rFonts w:asciiTheme="minorHAnsi" w:hAnsiTheme="minorHAnsi" w:cstheme="minorHAnsi"/>
          <w:noProof/>
          <w:sz w:val="20"/>
          <w:szCs w:val="20"/>
          <w:shd w:val="clear" w:color="auto" w:fill="FFFFFF"/>
          <w:lang w:val="ro-RO"/>
        </w:rPr>
        <w:t>Sa nu solicite prestatii sociale in bani sau in natura autoritatilor statului in care sunt detasati, decat cele acoperite de documentul portabil A1.</w:t>
      </w:r>
    </w:p>
    <w:p w14:paraId="246C952A" w14:textId="77777777" w:rsidR="007E6D75" w:rsidRPr="001A694E" w:rsidRDefault="00860F44" w:rsidP="007E6D75">
      <w:pPr>
        <w:pStyle w:val="ListParagraph"/>
        <w:numPr>
          <w:ilvl w:val="0"/>
          <w:numId w:val="14"/>
        </w:numPr>
        <w:spacing w:after="0"/>
        <w:jc w:val="both"/>
        <w:rPr>
          <w:rFonts w:asciiTheme="minorHAnsi" w:hAnsiTheme="minorHAnsi" w:cstheme="minorHAnsi"/>
          <w:noProof/>
          <w:sz w:val="20"/>
          <w:szCs w:val="20"/>
          <w:shd w:val="clear" w:color="auto" w:fill="FFFFFF"/>
          <w:lang w:val="ro-RO"/>
        </w:rPr>
      </w:pPr>
      <w:r w:rsidRPr="001A694E">
        <w:rPr>
          <w:rFonts w:asciiTheme="minorHAnsi" w:hAnsiTheme="minorHAnsi" w:cstheme="minorHAnsi"/>
          <w:noProof/>
          <w:sz w:val="20"/>
          <w:szCs w:val="20"/>
          <w:shd w:val="clear" w:color="auto" w:fill="FFFFFF"/>
          <w:lang w:val="ro-RO"/>
        </w:rPr>
        <w:t>Sa respecte prevederile contractului individual de munca si ale prezentului act aditional;</w:t>
      </w:r>
    </w:p>
    <w:p w14:paraId="1371F169" w14:textId="77777777" w:rsidR="007E6D75" w:rsidRPr="001A694E" w:rsidRDefault="00860F44" w:rsidP="007E6D75">
      <w:pPr>
        <w:pStyle w:val="ListParagraph"/>
        <w:numPr>
          <w:ilvl w:val="0"/>
          <w:numId w:val="14"/>
        </w:numPr>
        <w:spacing w:after="0"/>
        <w:jc w:val="both"/>
        <w:rPr>
          <w:rFonts w:asciiTheme="minorHAnsi" w:hAnsiTheme="minorHAnsi" w:cstheme="minorHAnsi"/>
          <w:noProof/>
          <w:sz w:val="20"/>
          <w:szCs w:val="20"/>
          <w:shd w:val="clear" w:color="auto" w:fill="FFFFFF"/>
          <w:lang w:val="ro-RO"/>
        </w:rPr>
      </w:pPr>
      <w:r w:rsidRPr="001A694E">
        <w:rPr>
          <w:rFonts w:asciiTheme="minorHAnsi" w:hAnsiTheme="minorHAnsi" w:cstheme="minorHAnsi"/>
          <w:noProof/>
          <w:sz w:val="20"/>
          <w:szCs w:val="20"/>
          <w:shd w:val="clear" w:color="auto" w:fill="FFFFFF"/>
          <w:lang w:val="ro-RO"/>
        </w:rPr>
        <w:t>Sa isi insuseasca si sa respecte reglementarile privind securitatea muncii atat la locul de munca cat si pe cele ale santierului in care isi desfasoara activitatea cand se afla in afara locului de munca;</w:t>
      </w:r>
    </w:p>
    <w:p w14:paraId="783F34CA" w14:textId="77777777" w:rsidR="007E6D75" w:rsidRPr="001A694E" w:rsidRDefault="00860F44" w:rsidP="007E6D75">
      <w:pPr>
        <w:pStyle w:val="ListParagraph"/>
        <w:numPr>
          <w:ilvl w:val="0"/>
          <w:numId w:val="14"/>
        </w:numPr>
        <w:spacing w:after="0"/>
        <w:jc w:val="both"/>
        <w:rPr>
          <w:rFonts w:asciiTheme="minorHAnsi" w:hAnsiTheme="minorHAnsi" w:cstheme="minorHAnsi"/>
          <w:noProof/>
          <w:sz w:val="20"/>
          <w:szCs w:val="20"/>
          <w:shd w:val="clear" w:color="auto" w:fill="FFFFFF"/>
          <w:lang w:val="ro-RO"/>
        </w:rPr>
      </w:pPr>
      <w:r w:rsidRPr="001A694E">
        <w:rPr>
          <w:rFonts w:asciiTheme="minorHAnsi" w:hAnsiTheme="minorHAnsi" w:cstheme="minorHAnsi"/>
          <w:noProof/>
          <w:sz w:val="20"/>
          <w:szCs w:val="20"/>
          <w:shd w:val="clear" w:color="auto" w:fill="FFFFFF"/>
          <w:lang w:val="ro-RO"/>
        </w:rPr>
        <w:t>Sa respecte obiceiurile locului in care isi desfasoara activitatea in asa fel incat sa nu isi puna in pericol viata , libertatea sau siguranta personala;</w:t>
      </w:r>
    </w:p>
    <w:p w14:paraId="3C227BDB" w14:textId="77777777" w:rsidR="007E6D75" w:rsidRPr="001A694E" w:rsidRDefault="00860F44" w:rsidP="007E6D75">
      <w:pPr>
        <w:pStyle w:val="ListParagraph"/>
        <w:numPr>
          <w:ilvl w:val="0"/>
          <w:numId w:val="14"/>
        </w:numPr>
        <w:spacing w:after="0"/>
        <w:jc w:val="both"/>
        <w:rPr>
          <w:rFonts w:asciiTheme="minorHAnsi" w:hAnsiTheme="minorHAnsi" w:cstheme="minorHAnsi"/>
          <w:noProof/>
          <w:sz w:val="20"/>
          <w:szCs w:val="20"/>
          <w:shd w:val="clear" w:color="auto" w:fill="FFFFFF"/>
          <w:lang w:val="ro-RO"/>
        </w:rPr>
      </w:pPr>
      <w:r w:rsidRPr="001A694E">
        <w:rPr>
          <w:rFonts w:asciiTheme="minorHAnsi" w:hAnsiTheme="minorHAnsi" w:cstheme="minorHAnsi"/>
          <w:noProof/>
          <w:sz w:val="20"/>
          <w:szCs w:val="20"/>
          <w:shd w:val="clear" w:color="auto" w:fill="FFFFFF"/>
          <w:lang w:val="ro-RO"/>
        </w:rPr>
        <w:t xml:space="preserve">Sa respecte intocmai programul de lucru impus de santier sau de societate. </w:t>
      </w:r>
    </w:p>
    <w:p w14:paraId="42A21E1D" w14:textId="77777777" w:rsidR="007E6D75" w:rsidRPr="001A694E" w:rsidRDefault="00860F44" w:rsidP="007E6D75">
      <w:pPr>
        <w:pStyle w:val="ListParagraph"/>
        <w:numPr>
          <w:ilvl w:val="0"/>
          <w:numId w:val="14"/>
        </w:numPr>
        <w:spacing w:after="0"/>
        <w:jc w:val="both"/>
        <w:rPr>
          <w:rFonts w:asciiTheme="minorHAnsi" w:hAnsiTheme="minorHAnsi" w:cstheme="minorHAnsi"/>
          <w:noProof/>
          <w:sz w:val="20"/>
          <w:szCs w:val="20"/>
          <w:shd w:val="clear" w:color="auto" w:fill="FFFFFF"/>
          <w:lang w:val="ro-RO"/>
        </w:rPr>
      </w:pPr>
      <w:r w:rsidRPr="001A694E">
        <w:rPr>
          <w:rFonts w:asciiTheme="minorHAnsi" w:hAnsiTheme="minorHAnsi" w:cstheme="minorHAnsi"/>
          <w:noProof/>
          <w:sz w:val="20"/>
          <w:szCs w:val="20"/>
          <w:shd w:val="clear" w:color="auto" w:fill="FFFFFF"/>
          <w:lang w:val="ro-RO"/>
        </w:rPr>
        <w:t xml:space="preserve">Sa intretina si sa pastreze in buna stare de functionare utilajele, aparatele, sculele, dispozitivele si verificatoarele aflate in inventarul propriu si al societatii sub sanctiunea suportarii de catre toti salariatii vinovati, in solidar, a tuturor daunelor care vor fi percepute de catre </w:t>
      </w:r>
      <w:r w:rsidR="00861800" w:rsidRPr="001A694E">
        <w:rPr>
          <w:rFonts w:asciiTheme="minorHAnsi" w:hAnsiTheme="minorHAnsi" w:cstheme="minorHAnsi"/>
          <w:noProof/>
          <w:sz w:val="20"/>
          <w:szCs w:val="20"/>
          <w:shd w:val="clear" w:color="auto" w:fill="FFFFFF"/>
          <w:lang w:val="ro-RO"/>
        </w:rPr>
        <w:t>beneficiar</w:t>
      </w:r>
      <w:r w:rsidRPr="001A694E">
        <w:rPr>
          <w:rFonts w:asciiTheme="minorHAnsi" w:hAnsiTheme="minorHAnsi" w:cstheme="minorHAnsi"/>
          <w:noProof/>
          <w:sz w:val="20"/>
          <w:szCs w:val="20"/>
          <w:shd w:val="clear" w:color="auto" w:fill="FFFFFF"/>
          <w:lang w:val="ro-RO"/>
        </w:rPr>
        <w:t xml:space="preserve"> societatii.;</w:t>
      </w:r>
    </w:p>
    <w:p w14:paraId="06EF66C8" w14:textId="77777777" w:rsidR="007E6D75" w:rsidRPr="001A694E" w:rsidRDefault="00860F44" w:rsidP="007E6D75">
      <w:pPr>
        <w:pStyle w:val="ListParagraph"/>
        <w:numPr>
          <w:ilvl w:val="0"/>
          <w:numId w:val="14"/>
        </w:numPr>
        <w:spacing w:after="0"/>
        <w:jc w:val="both"/>
        <w:rPr>
          <w:rFonts w:asciiTheme="minorHAnsi" w:hAnsiTheme="minorHAnsi" w:cstheme="minorHAnsi"/>
          <w:noProof/>
          <w:sz w:val="20"/>
          <w:szCs w:val="20"/>
          <w:shd w:val="clear" w:color="auto" w:fill="FFFFFF"/>
          <w:lang w:val="ro-RO"/>
        </w:rPr>
      </w:pPr>
      <w:r w:rsidRPr="001A694E">
        <w:rPr>
          <w:rFonts w:asciiTheme="minorHAnsi" w:hAnsiTheme="minorHAnsi" w:cstheme="minorHAnsi"/>
          <w:noProof/>
          <w:sz w:val="20"/>
          <w:szCs w:val="20"/>
          <w:shd w:val="clear" w:color="auto" w:fill="FFFFFF"/>
          <w:lang w:val="ro-RO"/>
        </w:rPr>
        <w:t xml:space="preserve">Sa execute lucrarea in timpul stabilit de </w:t>
      </w:r>
      <w:r w:rsidR="00861800" w:rsidRPr="001A694E">
        <w:rPr>
          <w:rFonts w:asciiTheme="minorHAnsi" w:hAnsiTheme="minorHAnsi" w:cstheme="minorHAnsi"/>
          <w:noProof/>
          <w:sz w:val="20"/>
          <w:szCs w:val="20"/>
          <w:shd w:val="clear" w:color="auto" w:fill="FFFFFF"/>
          <w:lang w:val="ro-RO"/>
        </w:rPr>
        <w:t xml:space="preserve">beneficiar </w:t>
      </w:r>
      <w:r w:rsidRPr="001A694E">
        <w:rPr>
          <w:rFonts w:asciiTheme="minorHAnsi" w:hAnsiTheme="minorHAnsi" w:cstheme="minorHAnsi"/>
          <w:noProof/>
          <w:sz w:val="20"/>
          <w:szCs w:val="20"/>
          <w:shd w:val="clear" w:color="auto" w:fill="FFFFFF"/>
          <w:lang w:val="ro-RO"/>
        </w:rPr>
        <w:t xml:space="preserve">cu respectarea cantitatii si standardelor de calitate  impuse de </w:t>
      </w:r>
      <w:r w:rsidR="00861800" w:rsidRPr="001A694E">
        <w:rPr>
          <w:rFonts w:asciiTheme="minorHAnsi" w:hAnsiTheme="minorHAnsi" w:cstheme="minorHAnsi"/>
          <w:noProof/>
          <w:sz w:val="20"/>
          <w:szCs w:val="20"/>
          <w:shd w:val="clear" w:color="auto" w:fill="FFFFFF"/>
          <w:lang w:val="ro-RO"/>
        </w:rPr>
        <w:t>beneficiar</w:t>
      </w:r>
      <w:r w:rsidRPr="001A694E">
        <w:rPr>
          <w:rFonts w:asciiTheme="minorHAnsi" w:hAnsiTheme="minorHAnsi" w:cstheme="minorHAnsi"/>
          <w:noProof/>
          <w:sz w:val="20"/>
          <w:szCs w:val="20"/>
          <w:shd w:val="clear" w:color="auto" w:fill="FFFFFF"/>
          <w:lang w:val="ro-RO"/>
        </w:rPr>
        <w:t xml:space="preserve">. </w:t>
      </w:r>
    </w:p>
    <w:p w14:paraId="6C690C3B" w14:textId="0806C63A" w:rsidR="00860F44" w:rsidRPr="001A694E" w:rsidRDefault="00860F44" w:rsidP="007E6D75">
      <w:pPr>
        <w:pStyle w:val="ListParagraph"/>
        <w:numPr>
          <w:ilvl w:val="0"/>
          <w:numId w:val="14"/>
        </w:numPr>
        <w:spacing w:after="0"/>
        <w:jc w:val="both"/>
        <w:rPr>
          <w:rFonts w:asciiTheme="minorHAnsi" w:hAnsiTheme="minorHAnsi" w:cstheme="minorHAnsi"/>
          <w:noProof/>
          <w:sz w:val="20"/>
          <w:szCs w:val="20"/>
          <w:shd w:val="clear" w:color="auto" w:fill="FFFFFF"/>
          <w:lang w:val="ro-RO"/>
        </w:rPr>
      </w:pPr>
      <w:r w:rsidRPr="001A694E">
        <w:rPr>
          <w:rFonts w:asciiTheme="minorHAnsi" w:hAnsiTheme="minorHAnsi" w:cstheme="minorHAnsi"/>
          <w:noProof/>
          <w:sz w:val="20"/>
          <w:szCs w:val="20"/>
          <w:shd w:val="clear" w:color="auto" w:fill="FFFFFF"/>
          <w:lang w:val="ro-RO"/>
        </w:rPr>
        <w:t>Sa suporte c</w:t>
      </w:r>
      <w:r w:rsidR="00861800" w:rsidRPr="001A694E">
        <w:rPr>
          <w:rFonts w:asciiTheme="minorHAnsi" w:hAnsiTheme="minorHAnsi" w:cstheme="minorHAnsi"/>
          <w:noProof/>
          <w:sz w:val="20"/>
          <w:szCs w:val="20"/>
          <w:shd w:val="clear" w:color="auto" w:fill="FFFFFF"/>
          <w:lang w:val="ro-RO"/>
        </w:rPr>
        <w:t>ontra</w:t>
      </w:r>
      <w:r w:rsidRPr="001A694E">
        <w:rPr>
          <w:rFonts w:asciiTheme="minorHAnsi" w:hAnsiTheme="minorHAnsi" w:cstheme="minorHAnsi"/>
          <w:noProof/>
          <w:sz w:val="20"/>
          <w:szCs w:val="20"/>
          <w:shd w:val="clear" w:color="auto" w:fill="FFFFFF"/>
          <w:lang w:val="ro-RO"/>
        </w:rPr>
        <w:t>val</w:t>
      </w:r>
      <w:r w:rsidR="00861800" w:rsidRPr="001A694E">
        <w:rPr>
          <w:rFonts w:asciiTheme="minorHAnsi" w:hAnsiTheme="minorHAnsi" w:cstheme="minorHAnsi"/>
          <w:noProof/>
          <w:sz w:val="20"/>
          <w:szCs w:val="20"/>
          <w:shd w:val="clear" w:color="auto" w:fill="FFFFFF"/>
          <w:lang w:val="ro-RO"/>
        </w:rPr>
        <w:t>oarea</w:t>
      </w:r>
      <w:r w:rsidRPr="001A694E">
        <w:rPr>
          <w:rFonts w:asciiTheme="minorHAnsi" w:hAnsiTheme="minorHAnsi" w:cstheme="minorHAnsi"/>
          <w:noProof/>
          <w:sz w:val="20"/>
          <w:szCs w:val="20"/>
          <w:shd w:val="clear" w:color="auto" w:fill="FFFFFF"/>
          <w:lang w:val="ro-RO"/>
        </w:rPr>
        <w:t xml:space="preserve"> biletelor de avion/autocar dus intors de el pentru detasare in cazul in care incalca obligatiile de lucru din timpul misiunii,</w:t>
      </w:r>
      <w:r w:rsidR="00861800" w:rsidRPr="001A694E">
        <w:rPr>
          <w:rFonts w:asciiTheme="minorHAnsi" w:hAnsiTheme="minorHAnsi" w:cstheme="minorHAnsi"/>
          <w:noProof/>
          <w:sz w:val="20"/>
          <w:szCs w:val="20"/>
          <w:shd w:val="clear" w:color="auto" w:fill="FFFFFF"/>
          <w:lang w:val="ro-RO"/>
        </w:rPr>
        <w:t xml:space="preserve"> </w:t>
      </w:r>
      <w:r w:rsidRPr="001A694E">
        <w:rPr>
          <w:rFonts w:asciiTheme="minorHAnsi" w:hAnsiTheme="minorHAnsi" w:cstheme="minorHAnsi"/>
          <w:noProof/>
          <w:sz w:val="20"/>
          <w:szCs w:val="20"/>
          <w:shd w:val="clear" w:color="auto" w:fill="FFFFFF"/>
          <w:lang w:val="ro-RO"/>
        </w:rPr>
        <w:t>ori paraseste in mod nejustificat locul misiunii,respectiv tara unde a fost trimis.</w:t>
      </w:r>
    </w:p>
    <w:p w14:paraId="59BF597F" w14:textId="43D3DBB3" w:rsidR="00860F44" w:rsidRPr="001A694E" w:rsidRDefault="00860F44" w:rsidP="007E6D75">
      <w:pPr>
        <w:pStyle w:val="NormalWeb2"/>
        <w:spacing w:before="0" w:after="0"/>
        <w:jc w:val="both"/>
        <w:rPr>
          <w:rFonts w:asciiTheme="minorHAnsi" w:hAnsiTheme="minorHAnsi" w:cstheme="minorHAnsi"/>
          <w:b/>
          <w:noProof/>
          <w:sz w:val="20"/>
          <w:szCs w:val="20"/>
          <w:shd w:val="clear" w:color="auto" w:fill="FFFFFF"/>
        </w:rPr>
      </w:pPr>
    </w:p>
    <w:p w14:paraId="6CBDB2F4" w14:textId="53193859" w:rsidR="00861800" w:rsidRPr="001A694E" w:rsidRDefault="00861800" w:rsidP="003A2930">
      <w:pPr>
        <w:jc w:val="both"/>
        <w:rPr>
          <w:rFonts w:asciiTheme="minorHAnsi" w:hAnsiTheme="minorHAnsi" w:cstheme="minorHAnsi"/>
          <w:noProof/>
          <w:sz w:val="20"/>
          <w:szCs w:val="20"/>
          <w:shd w:val="clear" w:color="auto" w:fill="FFFFFF"/>
          <w:lang w:val="ro-RO"/>
        </w:rPr>
      </w:pPr>
      <w:r w:rsidRPr="001A694E">
        <w:rPr>
          <w:rFonts w:asciiTheme="minorHAnsi" w:hAnsiTheme="minorHAnsi" w:cstheme="minorHAnsi"/>
          <w:b/>
          <w:noProof/>
          <w:sz w:val="20"/>
          <w:szCs w:val="20"/>
          <w:shd w:val="clear" w:color="auto" w:fill="FFFFFF"/>
          <w:lang w:val="ro-RO"/>
        </w:rPr>
        <w:t>Art.4</w:t>
      </w:r>
      <w:r w:rsidRPr="001A694E">
        <w:rPr>
          <w:rFonts w:asciiTheme="minorHAnsi" w:hAnsiTheme="minorHAnsi" w:cstheme="minorHAnsi"/>
          <w:noProof/>
          <w:sz w:val="20"/>
          <w:szCs w:val="20"/>
          <w:shd w:val="clear" w:color="auto" w:fill="FFFFFF"/>
          <w:lang w:val="ro-RO"/>
        </w:rPr>
        <w:t>. Nerespectarea cu buna credinta a obligatiilor din contractul individual de munca si din prezentul act aditional atrage raspunderea materiala si / sau disciplinara a salariatului vinovat. Sanctionarea si tragerea la raspundere a salariatului se vor face cu respectarea legislatiei muncii aplicabile.</w:t>
      </w:r>
      <w:r w:rsidRPr="001A694E">
        <w:rPr>
          <w:rFonts w:asciiTheme="minorHAnsi" w:hAnsiTheme="minorHAnsi" w:cstheme="minorHAnsi"/>
          <w:noProof/>
          <w:sz w:val="20"/>
          <w:szCs w:val="20"/>
          <w:shd w:val="clear" w:color="auto" w:fill="FFFFFF"/>
          <w:lang w:val="ro-RO"/>
        </w:rPr>
        <w:tab/>
      </w:r>
    </w:p>
    <w:p w14:paraId="4FC88901" w14:textId="77777777" w:rsidR="00861800" w:rsidRPr="001A694E" w:rsidRDefault="00861800" w:rsidP="007E6D75">
      <w:pPr>
        <w:ind w:left="360"/>
        <w:jc w:val="both"/>
        <w:rPr>
          <w:rFonts w:asciiTheme="minorHAnsi" w:hAnsiTheme="minorHAnsi" w:cstheme="minorHAnsi"/>
          <w:noProof/>
          <w:sz w:val="20"/>
          <w:szCs w:val="20"/>
          <w:shd w:val="clear" w:color="auto" w:fill="FFFFFF"/>
          <w:lang w:val="ro-RO"/>
        </w:rPr>
      </w:pPr>
    </w:p>
    <w:p w14:paraId="448730A7" w14:textId="5743DE0C" w:rsidR="00861800" w:rsidRPr="001A694E" w:rsidRDefault="00861800" w:rsidP="007E6D75">
      <w:pPr>
        <w:tabs>
          <w:tab w:val="left" w:pos="6495"/>
        </w:tabs>
        <w:jc w:val="both"/>
        <w:rPr>
          <w:rFonts w:asciiTheme="minorHAnsi" w:hAnsiTheme="minorHAnsi" w:cstheme="minorHAnsi"/>
          <w:noProof/>
          <w:sz w:val="20"/>
          <w:szCs w:val="20"/>
          <w:lang w:val="ro-RO"/>
        </w:rPr>
      </w:pPr>
      <w:r w:rsidRPr="001A694E">
        <w:rPr>
          <w:rFonts w:asciiTheme="minorHAnsi" w:hAnsiTheme="minorHAnsi" w:cstheme="minorHAnsi"/>
          <w:noProof/>
          <w:sz w:val="20"/>
          <w:szCs w:val="20"/>
          <w:shd w:val="clear" w:color="auto" w:fill="FFFFFF"/>
          <w:lang w:val="ro-RO"/>
        </w:rPr>
        <w:t xml:space="preserve">Prezentul act adiţional a fost incheiat încheiat in doua exemplare, cate unul pentru fiecare parte, si urmeaza a-si produce efectele incepand cu data de </w:t>
      </w:r>
      <w:r w:rsidR="003A2930" w:rsidRPr="001A694E">
        <w:rPr>
          <w:rFonts w:asciiTheme="minorHAnsi" w:hAnsiTheme="minorHAnsi" w:cstheme="minorHAnsi"/>
          <w:b/>
          <w:bCs/>
          <w:noProof/>
          <w:sz w:val="20"/>
          <w:szCs w:val="20"/>
          <w:shd w:val="clear" w:color="auto" w:fill="FFFFFF"/>
          <w:lang w:val="ro-RO"/>
        </w:rPr>
        <w:t>{datacurenta}</w:t>
      </w:r>
      <w:r w:rsidR="007100B9" w:rsidRPr="001A694E">
        <w:rPr>
          <w:rFonts w:asciiTheme="minorHAnsi" w:hAnsiTheme="minorHAnsi" w:cstheme="minorHAnsi"/>
          <w:noProof/>
          <w:sz w:val="20"/>
          <w:szCs w:val="20"/>
          <w:shd w:val="clear" w:color="auto" w:fill="FFFFFF"/>
          <w:lang w:val="ro-RO"/>
        </w:rPr>
        <w:t>.</w:t>
      </w:r>
    </w:p>
    <w:p w14:paraId="31A04682" w14:textId="77777777" w:rsidR="00861800" w:rsidRPr="001A694E" w:rsidRDefault="00861800" w:rsidP="007E6D75">
      <w:pPr>
        <w:pStyle w:val="NormalWeb2"/>
        <w:spacing w:before="0" w:after="0"/>
        <w:jc w:val="both"/>
        <w:rPr>
          <w:rFonts w:asciiTheme="minorHAnsi" w:hAnsiTheme="minorHAnsi" w:cstheme="minorHAnsi"/>
          <w:b/>
          <w:noProof/>
          <w:sz w:val="20"/>
          <w:szCs w:val="20"/>
          <w:shd w:val="clear" w:color="auto" w:fill="FFFFFF"/>
        </w:rPr>
      </w:pPr>
    </w:p>
    <w:p w14:paraId="6E9BEB7D" w14:textId="77777777" w:rsidR="00C43FE0" w:rsidRPr="001A694E" w:rsidRDefault="00C43FE0" w:rsidP="00030E55">
      <w:pPr>
        <w:jc w:val="both"/>
        <w:rPr>
          <w:rFonts w:asciiTheme="minorHAnsi" w:hAnsiTheme="minorHAnsi" w:cstheme="minorHAnsi"/>
          <w:noProof/>
          <w:color w:val="000000" w:themeColor="text1"/>
          <w:sz w:val="20"/>
          <w:szCs w:val="20"/>
          <w:lang w:val="ro-RO"/>
        </w:rPr>
      </w:pPr>
    </w:p>
    <w:tbl>
      <w:tblPr>
        <w:tblW w:w="9030" w:type="dxa"/>
        <w:tblLayout w:type="fixed"/>
        <w:tblLook w:val="0600" w:firstRow="0" w:lastRow="0" w:firstColumn="0" w:lastColumn="0" w:noHBand="1" w:noVBand="1"/>
      </w:tblPr>
      <w:tblGrid>
        <w:gridCol w:w="4781"/>
        <w:gridCol w:w="4249"/>
      </w:tblGrid>
      <w:tr w:rsidR="00DE2834" w:rsidRPr="001A694E" w14:paraId="4D3FCFFD" w14:textId="77777777" w:rsidTr="00B835FE">
        <w:tc>
          <w:tcPr>
            <w:tcW w:w="4778" w:type="dxa"/>
            <w:tcMar>
              <w:top w:w="100" w:type="dxa"/>
              <w:left w:w="100" w:type="dxa"/>
              <w:bottom w:w="100" w:type="dxa"/>
              <w:right w:w="100" w:type="dxa"/>
            </w:tcMar>
            <w:hideMark/>
          </w:tcPr>
          <w:p w14:paraId="38BB2CAE" w14:textId="77777777" w:rsidR="00B835FE" w:rsidRPr="001A694E" w:rsidRDefault="00B835FE" w:rsidP="00030E55">
            <w:pPr>
              <w:widowControl w:val="0"/>
              <w:jc w:val="both"/>
              <w:rPr>
                <w:rFonts w:asciiTheme="minorHAnsi" w:hAnsiTheme="minorHAnsi" w:cstheme="minorHAnsi"/>
                <w:noProof/>
                <w:color w:val="000000" w:themeColor="text1"/>
                <w:sz w:val="20"/>
                <w:szCs w:val="20"/>
                <w:lang w:val="ro-RO"/>
              </w:rPr>
            </w:pPr>
            <w:r w:rsidRPr="001A694E">
              <w:rPr>
                <w:rFonts w:asciiTheme="minorHAnsi" w:eastAsia="Verdana" w:hAnsiTheme="minorHAnsi" w:cstheme="minorHAnsi"/>
                <w:noProof/>
                <w:color w:val="000000" w:themeColor="text1"/>
                <w:sz w:val="20"/>
                <w:szCs w:val="20"/>
                <w:highlight w:val="white"/>
                <w:lang w:val="ro-RO"/>
              </w:rPr>
              <w:t>Angajator,</w:t>
            </w:r>
          </w:p>
        </w:tc>
        <w:tc>
          <w:tcPr>
            <w:tcW w:w="4247" w:type="dxa"/>
            <w:tcMar>
              <w:top w:w="100" w:type="dxa"/>
              <w:left w:w="100" w:type="dxa"/>
              <w:bottom w:w="100" w:type="dxa"/>
              <w:right w:w="100" w:type="dxa"/>
            </w:tcMar>
            <w:hideMark/>
          </w:tcPr>
          <w:p w14:paraId="7FADE53A" w14:textId="77777777" w:rsidR="00B835FE" w:rsidRPr="001A694E" w:rsidRDefault="00B835FE" w:rsidP="00030E55">
            <w:pPr>
              <w:widowControl w:val="0"/>
              <w:jc w:val="both"/>
              <w:rPr>
                <w:rFonts w:asciiTheme="minorHAnsi" w:hAnsiTheme="minorHAnsi" w:cstheme="minorHAnsi"/>
                <w:noProof/>
                <w:color w:val="000000" w:themeColor="text1"/>
                <w:sz w:val="20"/>
                <w:szCs w:val="20"/>
                <w:lang w:val="ro-RO"/>
              </w:rPr>
            </w:pPr>
            <w:r w:rsidRPr="001A694E">
              <w:rPr>
                <w:rFonts w:asciiTheme="minorHAnsi" w:eastAsia="Verdana" w:hAnsiTheme="minorHAnsi" w:cstheme="minorHAnsi"/>
                <w:noProof/>
                <w:color w:val="000000" w:themeColor="text1"/>
                <w:sz w:val="20"/>
                <w:szCs w:val="20"/>
                <w:highlight w:val="white"/>
                <w:lang w:val="ro-RO"/>
              </w:rPr>
              <w:t>Salariat,</w:t>
            </w:r>
          </w:p>
        </w:tc>
      </w:tr>
      <w:tr w:rsidR="00DE2834" w:rsidRPr="001A694E" w14:paraId="526F4F62" w14:textId="77777777" w:rsidTr="00B835FE">
        <w:tc>
          <w:tcPr>
            <w:tcW w:w="4778" w:type="dxa"/>
            <w:tcMar>
              <w:top w:w="100" w:type="dxa"/>
              <w:left w:w="100" w:type="dxa"/>
              <w:bottom w:w="100" w:type="dxa"/>
              <w:right w:w="100" w:type="dxa"/>
            </w:tcMar>
            <w:hideMark/>
          </w:tcPr>
          <w:p w14:paraId="241B08BC" w14:textId="77777777" w:rsidR="00B835FE" w:rsidRPr="001A694E" w:rsidRDefault="00B835FE" w:rsidP="00030E55">
            <w:pPr>
              <w:widowControl w:val="0"/>
              <w:jc w:val="both"/>
              <w:rPr>
                <w:rFonts w:asciiTheme="minorHAnsi" w:hAnsiTheme="minorHAnsi" w:cstheme="minorHAnsi"/>
                <w:noProof/>
                <w:color w:val="000000" w:themeColor="text1"/>
                <w:sz w:val="20"/>
                <w:szCs w:val="20"/>
                <w:lang w:val="ro-RO"/>
              </w:rPr>
            </w:pPr>
            <w:r w:rsidRPr="001A694E">
              <w:rPr>
                <w:rFonts w:asciiTheme="minorHAnsi" w:eastAsia="Verdana" w:hAnsiTheme="minorHAnsi" w:cstheme="minorHAnsi"/>
                <w:b/>
                <w:noProof/>
                <w:color w:val="000000" w:themeColor="text1"/>
                <w:sz w:val="20"/>
                <w:szCs w:val="20"/>
                <w:highlight w:val="white"/>
                <w:lang w:val="ro-RO"/>
              </w:rPr>
              <w:t>{prefix_angajator} {denumire_angajator} {sufix_angajator}</w:t>
            </w:r>
          </w:p>
        </w:tc>
        <w:tc>
          <w:tcPr>
            <w:tcW w:w="4247" w:type="dxa"/>
            <w:tcMar>
              <w:top w:w="100" w:type="dxa"/>
              <w:left w:w="100" w:type="dxa"/>
              <w:bottom w:w="100" w:type="dxa"/>
              <w:right w:w="100" w:type="dxa"/>
            </w:tcMar>
            <w:hideMark/>
          </w:tcPr>
          <w:p w14:paraId="3C2AD662" w14:textId="77777777" w:rsidR="00B835FE" w:rsidRPr="001A694E" w:rsidRDefault="00B835FE" w:rsidP="00030E55">
            <w:pPr>
              <w:widowControl w:val="0"/>
              <w:jc w:val="both"/>
              <w:rPr>
                <w:rFonts w:asciiTheme="minorHAnsi" w:hAnsiTheme="minorHAnsi" w:cstheme="minorHAnsi"/>
                <w:noProof/>
                <w:color w:val="000000" w:themeColor="text1"/>
                <w:sz w:val="20"/>
                <w:szCs w:val="20"/>
                <w:lang w:val="ro-RO"/>
              </w:rPr>
            </w:pPr>
            <w:r w:rsidRPr="001A694E">
              <w:rPr>
                <w:rFonts w:asciiTheme="minorHAnsi" w:eastAsia="Verdana" w:hAnsiTheme="minorHAnsi" w:cstheme="minorHAnsi"/>
                <w:b/>
                <w:noProof/>
                <w:color w:val="000000" w:themeColor="text1"/>
                <w:sz w:val="20"/>
                <w:szCs w:val="20"/>
                <w:highlight w:val="white"/>
                <w:lang w:val="ro-RO"/>
              </w:rPr>
              <w:t>{nume_salariat} {prenume_salariat}</w:t>
            </w:r>
          </w:p>
        </w:tc>
      </w:tr>
      <w:tr w:rsidR="00DE2834" w:rsidRPr="001A694E" w14:paraId="30254611" w14:textId="77777777" w:rsidTr="00B835FE">
        <w:tc>
          <w:tcPr>
            <w:tcW w:w="4778" w:type="dxa"/>
            <w:tcMar>
              <w:top w:w="100" w:type="dxa"/>
              <w:left w:w="100" w:type="dxa"/>
              <w:bottom w:w="100" w:type="dxa"/>
              <w:right w:w="100" w:type="dxa"/>
            </w:tcMar>
            <w:hideMark/>
          </w:tcPr>
          <w:p w14:paraId="13453E04" w14:textId="77777777" w:rsidR="00B835FE" w:rsidRPr="001A694E" w:rsidRDefault="00B835FE" w:rsidP="00030E55">
            <w:pPr>
              <w:widowControl w:val="0"/>
              <w:jc w:val="both"/>
              <w:rPr>
                <w:rFonts w:asciiTheme="minorHAnsi" w:eastAsia="Verdana" w:hAnsiTheme="minorHAnsi" w:cstheme="minorHAnsi"/>
                <w:noProof/>
                <w:color w:val="000000" w:themeColor="text1"/>
                <w:sz w:val="20"/>
                <w:szCs w:val="20"/>
                <w:highlight w:val="white"/>
                <w:lang w:val="ro-RO"/>
              </w:rPr>
            </w:pPr>
            <w:r w:rsidRPr="001A694E">
              <w:rPr>
                <w:rFonts w:asciiTheme="minorHAnsi" w:eastAsia="Verdana" w:hAnsiTheme="minorHAnsi" w:cstheme="minorHAnsi"/>
                <w:b/>
                <w:bCs/>
                <w:noProof/>
                <w:color w:val="000000" w:themeColor="text1"/>
                <w:sz w:val="20"/>
                <w:szCs w:val="20"/>
                <w:highlight w:val="white"/>
                <w:lang w:val="ro-RO"/>
              </w:rPr>
              <w:t>{reprezentant_legal}</w:t>
            </w:r>
          </w:p>
          <w:p w14:paraId="6268EA01" w14:textId="77777777" w:rsidR="00B835FE" w:rsidRPr="001A694E" w:rsidRDefault="00B835FE" w:rsidP="00030E55">
            <w:pPr>
              <w:widowControl w:val="0"/>
              <w:jc w:val="both"/>
              <w:rPr>
                <w:rFonts w:asciiTheme="minorHAnsi" w:hAnsiTheme="minorHAnsi" w:cstheme="minorHAnsi"/>
                <w:noProof/>
                <w:color w:val="000000" w:themeColor="text1"/>
                <w:sz w:val="20"/>
                <w:szCs w:val="20"/>
                <w:lang w:val="ro-RO"/>
              </w:rPr>
            </w:pPr>
            <w:r w:rsidRPr="001A694E">
              <w:rPr>
                <w:rFonts w:asciiTheme="minorHAnsi" w:eastAsia="Verdana" w:hAnsiTheme="minorHAnsi" w:cstheme="minorHAnsi"/>
                <w:noProof/>
                <w:color w:val="000000" w:themeColor="text1"/>
                <w:sz w:val="20"/>
                <w:szCs w:val="20"/>
                <w:highlight w:val="white"/>
                <w:lang w:val="ro-RO"/>
              </w:rPr>
              <w:t>Semnătura</w:t>
            </w:r>
            <w:r w:rsidRPr="001A694E">
              <w:rPr>
                <w:rFonts w:asciiTheme="minorHAnsi" w:eastAsia="Verdana" w:hAnsiTheme="minorHAnsi" w:cstheme="minorHAnsi"/>
                <w:noProof/>
                <w:color w:val="000000" w:themeColor="text1"/>
                <w:sz w:val="20"/>
                <w:szCs w:val="20"/>
                <w:lang w:val="ro-RO"/>
              </w:rPr>
              <w:t xml:space="preserve"> {space}</w:t>
            </w:r>
          </w:p>
        </w:tc>
        <w:tc>
          <w:tcPr>
            <w:tcW w:w="4247" w:type="dxa"/>
            <w:tcMar>
              <w:top w:w="100" w:type="dxa"/>
              <w:left w:w="100" w:type="dxa"/>
              <w:bottom w:w="100" w:type="dxa"/>
              <w:right w:w="100" w:type="dxa"/>
            </w:tcMar>
            <w:hideMark/>
          </w:tcPr>
          <w:p w14:paraId="6DE61E4C" w14:textId="77777777" w:rsidR="00B835FE" w:rsidRPr="001A694E" w:rsidRDefault="00B835FE" w:rsidP="00030E55">
            <w:pPr>
              <w:widowControl w:val="0"/>
              <w:jc w:val="both"/>
              <w:rPr>
                <w:rFonts w:asciiTheme="minorHAnsi" w:hAnsiTheme="minorHAnsi" w:cstheme="minorHAnsi"/>
                <w:noProof/>
                <w:color w:val="000000" w:themeColor="text1"/>
                <w:sz w:val="20"/>
                <w:szCs w:val="20"/>
                <w:lang w:val="ro-RO"/>
              </w:rPr>
            </w:pPr>
            <w:r w:rsidRPr="001A694E">
              <w:rPr>
                <w:rFonts w:asciiTheme="minorHAnsi" w:eastAsia="Verdana" w:hAnsiTheme="minorHAnsi" w:cstheme="minorHAnsi"/>
                <w:noProof/>
                <w:color w:val="000000" w:themeColor="text1"/>
                <w:sz w:val="20"/>
                <w:szCs w:val="20"/>
                <w:highlight w:val="white"/>
                <w:lang w:val="ro-RO"/>
              </w:rPr>
              <w:t>Semnătura</w:t>
            </w:r>
            <w:r w:rsidRPr="001A694E">
              <w:rPr>
                <w:rFonts w:asciiTheme="minorHAnsi" w:eastAsia="Verdana" w:hAnsiTheme="minorHAnsi" w:cstheme="minorHAnsi"/>
                <w:noProof/>
                <w:color w:val="000000" w:themeColor="text1"/>
                <w:sz w:val="20"/>
                <w:szCs w:val="20"/>
                <w:lang w:val="ro-RO"/>
              </w:rPr>
              <w:t xml:space="preserve"> {space}</w:t>
            </w:r>
          </w:p>
        </w:tc>
      </w:tr>
      <w:tr w:rsidR="00DE2834" w:rsidRPr="001A694E" w14:paraId="301DD09E" w14:textId="77777777" w:rsidTr="00B835FE">
        <w:trPr>
          <w:trHeight w:val="752"/>
        </w:trPr>
        <w:tc>
          <w:tcPr>
            <w:tcW w:w="4778" w:type="dxa"/>
            <w:tcMar>
              <w:top w:w="100" w:type="dxa"/>
              <w:left w:w="100" w:type="dxa"/>
              <w:bottom w:w="100" w:type="dxa"/>
              <w:right w:w="100" w:type="dxa"/>
            </w:tcMar>
            <w:hideMark/>
          </w:tcPr>
          <w:p w14:paraId="20FDC8C7" w14:textId="77777777" w:rsidR="00B835FE" w:rsidRPr="001A694E" w:rsidRDefault="00B835FE" w:rsidP="00030E55">
            <w:pPr>
              <w:widowControl w:val="0"/>
              <w:jc w:val="both"/>
              <w:rPr>
                <w:rFonts w:asciiTheme="minorHAnsi" w:hAnsiTheme="minorHAnsi" w:cstheme="minorHAnsi"/>
                <w:noProof/>
                <w:color w:val="000000" w:themeColor="text1"/>
                <w:sz w:val="20"/>
                <w:szCs w:val="20"/>
                <w:lang w:val="ro-RO"/>
              </w:rPr>
            </w:pPr>
            <w:r w:rsidRPr="001A694E">
              <w:rPr>
                <w:rFonts w:asciiTheme="minorHAnsi" w:eastAsia="Verdana" w:hAnsiTheme="minorHAnsi" w:cstheme="minorHAnsi"/>
                <w:noProof/>
                <w:color w:val="000000" w:themeColor="text1"/>
                <w:sz w:val="20"/>
                <w:szCs w:val="20"/>
                <w:highlight w:val="white"/>
                <w:lang w:val="ro-RO"/>
              </w:rPr>
              <w:t xml:space="preserve"> </w:t>
            </w:r>
          </w:p>
        </w:tc>
        <w:tc>
          <w:tcPr>
            <w:tcW w:w="4247" w:type="dxa"/>
            <w:tcMar>
              <w:top w:w="100" w:type="dxa"/>
              <w:left w:w="100" w:type="dxa"/>
              <w:bottom w:w="100" w:type="dxa"/>
              <w:right w:w="100" w:type="dxa"/>
            </w:tcMar>
          </w:tcPr>
          <w:p w14:paraId="430C4286" w14:textId="77777777" w:rsidR="00B835FE" w:rsidRPr="001A694E" w:rsidRDefault="00B835FE" w:rsidP="00030E55">
            <w:pPr>
              <w:widowControl w:val="0"/>
              <w:jc w:val="both"/>
              <w:rPr>
                <w:rFonts w:asciiTheme="minorHAnsi" w:eastAsia="Verdana" w:hAnsiTheme="minorHAnsi" w:cstheme="minorHAnsi"/>
                <w:b/>
                <w:noProof/>
                <w:color w:val="000000" w:themeColor="text1"/>
                <w:sz w:val="20"/>
                <w:szCs w:val="20"/>
                <w:lang w:val="ro-RO"/>
              </w:rPr>
            </w:pPr>
            <w:r w:rsidRPr="001A694E">
              <w:rPr>
                <w:rFonts w:asciiTheme="minorHAnsi" w:eastAsia="Verdana" w:hAnsiTheme="minorHAnsi" w:cstheme="minorHAnsi"/>
                <w:b/>
                <w:noProof/>
                <w:color w:val="000000" w:themeColor="text1"/>
                <w:sz w:val="20"/>
                <w:szCs w:val="20"/>
                <w:highlight w:val="white"/>
                <w:lang w:val="ro-RO"/>
              </w:rPr>
              <w:t xml:space="preserve">Am primit un exemplar in original  </w:t>
            </w:r>
          </w:p>
          <w:p w14:paraId="4860EC6A" w14:textId="77777777" w:rsidR="00B835FE" w:rsidRPr="001A694E" w:rsidRDefault="00B835FE" w:rsidP="00030E55">
            <w:pPr>
              <w:widowControl w:val="0"/>
              <w:jc w:val="both"/>
              <w:rPr>
                <w:rFonts w:asciiTheme="minorHAnsi" w:hAnsiTheme="minorHAnsi" w:cstheme="minorHAnsi"/>
                <w:noProof/>
                <w:color w:val="000000" w:themeColor="text1"/>
                <w:sz w:val="20"/>
                <w:szCs w:val="20"/>
                <w:lang w:val="ro-RO"/>
              </w:rPr>
            </w:pPr>
          </w:p>
          <w:p w14:paraId="495A8143" w14:textId="77777777" w:rsidR="00B835FE" w:rsidRPr="001A694E" w:rsidRDefault="00B835FE" w:rsidP="00030E55">
            <w:pPr>
              <w:widowControl w:val="0"/>
              <w:jc w:val="both"/>
              <w:rPr>
                <w:rFonts w:asciiTheme="minorHAnsi" w:hAnsiTheme="minorHAnsi" w:cstheme="minorHAnsi"/>
                <w:noProof/>
                <w:color w:val="000000" w:themeColor="text1"/>
                <w:sz w:val="20"/>
                <w:szCs w:val="20"/>
                <w:lang w:val="ro-RO"/>
              </w:rPr>
            </w:pPr>
            <w:r w:rsidRPr="001A694E">
              <w:rPr>
                <w:rFonts w:asciiTheme="minorHAnsi" w:hAnsiTheme="minorHAnsi" w:cstheme="minorHAnsi"/>
                <w:noProof/>
                <w:color w:val="000000" w:themeColor="text1"/>
                <w:sz w:val="20"/>
                <w:szCs w:val="20"/>
                <w:lang w:val="ro-RO"/>
              </w:rPr>
              <w:t>{space}</w:t>
            </w:r>
          </w:p>
        </w:tc>
      </w:tr>
      <w:tr w:rsidR="00B835FE" w:rsidRPr="001A694E" w14:paraId="0E007B46" w14:textId="77777777" w:rsidTr="00B835FE">
        <w:tc>
          <w:tcPr>
            <w:tcW w:w="4778" w:type="dxa"/>
            <w:tcMar>
              <w:top w:w="100" w:type="dxa"/>
              <w:left w:w="100" w:type="dxa"/>
              <w:bottom w:w="100" w:type="dxa"/>
              <w:right w:w="100" w:type="dxa"/>
            </w:tcMar>
            <w:hideMark/>
          </w:tcPr>
          <w:p w14:paraId="02D8F8BF" w14:textId="77777777" w:rsidR="00B835FE" w:rsidRPr="001A694E" w:rsidRDefault="00B835FE" w:rsidP="00030E55">
            <w:pPr>
              <w:widowControl w:val="0"/>
              <w:jc w:val="both"/>
              <w:rPr>
                <w:rFonts w:asciiTheme="minorHAnsi" w:hAnsiTheme="minorHAnsi" w:cstheme="minorHAnsi"/>
                <w:noProof/>
                <w:color w:val="000000" w:themeColor="text1"/>
                <w:sz w:val="20"/>
                <w:szCs w:val="20"/>
                <w:lang w:val="ro-RO"/>
              </w:rPr>
            </w:pPr>
            <w:r w:rsidRPr="001A694E">
              <w:rPr>
                <w:rFonts w:asciiTheme="minorHAnsi" w:eastAsia="Verdana" w:hAnsiTheme="minorHAnsi" w:cstheme="minorHAnsi"/>
                <w:noProof/>
                <w:color w:val="000000" w:themeColor="text1"/>
                <w:sz w:val="20"/>
                <w:szCs w:val="20"/>
                <w:highlight w:val="white"/>
                <w:lang w:val="ro-RO"/>
              </w:rPr>
              <w:t xml:space="preserve"> </w:t>
            </w:r>
          </w:p>
        </w:tc>
        <w:tc>
          <w:tcPr>
            <w:tcW w:w="4247" w:type="dxa"/>
            <w:tcMar>
              <w:top w:w="100" w:type="dxa"/>
              <w:left w:w="100" w:type="dxa"/>
              <w:bottom w:w="100" w:type="dxa"/>
              <w:right w:w="100" w:type="dxa"/>
            </w:tcMar>
            <w:hideMark/>
          </w:tcPr>
          <w:p w14:paraId="58CB6577" w14:textId="77777777" w:rsidR="00B835FE" w:rsidRPr="001A694E" w:rsidRDefault="00B835FE" w:rsidP="00030E55">
            <w:pPr>
              <w:widowControl w:val="0"/>
              <w:jc w:val="both"/>
              <w:rPr>
                <w:rFonts w:asciiTheme="minorHAnsi" w:hAnsiTheme="minorHAnsi" w:cstheme="minorHAnsi"/>
                <w:noProof/>
                <w:color w:val="000000" w:themeColor="text1"/>
                <w:sz w:val="20"/>
                <w:szCs w:val="20"/>
                <w:lang w:val="ro-RO"/>
              </w:rPr>
            </w:pPr>
            <w:r w:rsidRPr="001A694E">
              <w:rPr>
                <w:rFonts w:asciiTheme="minorHAnsi" w:eastAsia="Verdana" w:hAnsiTheme="minorHAnsi" w:cstheme="minorHAnsi"/>
                <w:noProof/>
                <w:color w:val="000000" w:themeColor="text1"/>
                <w:sz w:val="20"/>
                <w:szCs w:val="20"/>
                <w:highlight w:val="white"/>
                <w:lang w:val="ro-RO"/>
              </w:rPr>
              <w:t>{datacurenta}</w:t>
            </w:r>
          </w:p>
        </w:tc>
      </w:tr>
    </w:tbl>
    <w:p w14:paraId="5B2AA717" w14:textId="095F81A6" w:rsidR="000D5EEF" w:rsidRPr="001A694E" w:rsidRDefault="000D5EEF" w:rsidP="00030E55">
      <w:pPr>
        <w:pStyle w:val="Heading6"/>
        <w:keepNext w:val="0"/>
        <w:keepLines w:val="0"/>
        <w:spacing w:before="200" w:after="40"/>
        <w:contextualSpacing w:val="0"/>
        <w:jc w:val="both"/>
        <w:rPr>
          <w:rFonts w:asciiTheme="minorHAnsi" w:hAnsiTheme="minorHAnsi" w:cstheme="minorHAnsi"/>
          <w:i w:val="0"/>
          <w:noProof/>
          <w:color w:val="000000" w:themeColor="text1"/>
          <w:sz w:val="20"/>
          <w:szCs w:val="20"/>
          <w:lang w:val="ro-RO"/>
        </w:rPr>
      </w:pPr>
      <w:bookmarkStart w:id="3" w:name="_nqpd33fp1l4n" w:colFirst="0" w:colLast="0"/>
      <w:bookmarkEnd w:id="3"/>
    </w:p>
    <w:sectPr w:rsidR="000D5EEF" w:rsidRPr="001A694E" w:rsidSect="00C43FE0">
      <w:headerReference w:type="even" r:id="rId7"/>
      <w:headerReference w:type="default" r:id="rId8"/>
      <w:footerReference w:type="even" r:id="rId9"/>
      <w:footerReference w:type="default" r:id="rId10"/>
      <w:headerReference w:type="first" r:id="rId11"/>
      <w:footerReference w:type="first" r:id="rId12"/>
      <w:pgSz w:w="11909" w:h="16834"/>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DF59D" w14:textId="77777777" w:rsidR="00F72BE0" w:rsidRDefault="00F72BE0" w:rsidP="00C43FE0">
      <w:r>
        <w:separator/>
      </w:r>
    </w:p>
  </w:endnote>
  <w:endnote w:type="continuationSeparator" w:id="0">
    <w:p w14:paraId="4BCBB09A" w14:textId="77777777" w:rsidR="00F72BE0" w:rsidRDefault="00F72BE0" w:rsidP="00C4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3" w:usb1="08070000" w:usb2="00000010" w:usb3="00000000" w:csb0="0002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rinda">
    <w:altName w:val="Arial"/>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4C4FD" w14:textId="77777777" w:rsidR="00CB67EC" w:rsidRDefault="00CB6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20"/>
        <w:szCs w:val="20"/>
        <w:lang w:val="ro-RO"/>
      </w:rPr>
      <w:id w:val="1055589533"/>
      <w:docPartObj>
        <w:docPartGallery w:val="Page Numbers (Bottom of Page)"/>
        <w:docPartUnique/>
      </w:docPartObj>
    </w:sdtPr>
    <w:sdtEndPr/>
    <w:sdtContent>
      <w:sdt>
        <w:sdtPr>
          <w:rPr>
            <w:rFonts w:asciiTheme="minorHAnsi" w:hAnsiTheme="minorHAnsi" w:cstheme="minorHAnsi"/>
            <w:sz w:val="20"/>
            <w:szCs w:val="20"/>
            <w:lang w:val="ro-RO"/>
          </w:rPr>
          <w:id w:val="1139534187"/>
          <w:docPartObj>
            <w:docPartGallery w:val="Page Numbers (Top of Page)"/>
            <w:docPartUnique/>
          </w:docPartObj>
        </w:sdtPr>
        <w:sdtEndPr/>
        <w:sdtContent>
          <w:p w14:paraId="0E55920F" w14:textId="77777777" w:rsidR="001B386F" w:rsidRDefault="001B386F" w:rsidP="001B386F">
            <w:pPr>
              <w:pStyle w:val="Footer"/>
              <w:jc w:val="right"/>
              <w:rPr>
                <w:rFonts w:asciiTheme="minorHAnsi" w:hAnsiTheme="minorHAnsi" w:cstheme="minorHAnsi"/>
                <w:sz w:val="20"/>
                <w:szCs w:val="20"/>
                <w:lang w:val="ro-RO"/>
              </w:rPr>
            </w:pPr>
            <w:r>
              <w:rPr>
                <w:rFonts w:asciiTheme="minorHAnsi" w:hAnsiTheme="minorHAnsi" w:cstheme="minorHAnsi"/>
                <w:sz w:val="20"/>
                <w:szCs w:val="20"/>
                <w:lang w:val="ro-RO"/>
              </w:rPr>
              <w:t xml:space="preserve">Pagina </w:t>
            </w:r>
            <w:r>
              <w:rPr>
                <w:rFonts w:asciiTheme="minorHAnsi" w:hAnsiTheme="minorHAnsi" w:cstheme="minorHAnsi"/>
                <w:b/>
                <w:bCs/>
                <w:sz w:val="20"/>
                <w:szCs w:val="20"/>
                <w:lang w:val="ro-RO"/>
              </w:rPr>
              <w:fldChar w:fldCharType="begin"/>
            </w:r>
            <w:r>
              <w:rPr>
                <w:rFonts w:asciiTheme="minorHAnsi" w:hAnsiTheme="minorHAnsi" w:cstheme="minorHAnsi"/>
                <w:b/>
                <w:bCs/>
                <w:sz w:val="20"/>
                <w:szCs w:val="20"/>
                <w:lang w:val="ro-RO"/>
              </w:rPr>
              <w:instrText xml:space="preserve"> PAGE </w:instrText>
            </w:r>
            <w:r>
              <w:rPr>
                <w:rFonts w:asciiTheme="minorHAnsi" w:hAnsiTheme="minorHAnsi" w:cstheme="minorHAnsi"/>
                <w:b/>
                <w:bCs/>
                <w:sz w:val="20"/>
                <w:szCs w:val="20"/>
                <w:lang w:val="ro-RO"/>
              </w:rPr>
              <w:fldChar w:fldCharType="separate"/>
            </w:r>
            <w:r>
              <w:rPr>
                <w:rFonts w:asciiTheme="minorHAnsi" w:hAnsiTheme="minorHAnsi" w:cstheme="minorHAnsi"/>
                <w:b/>
                <w:bCs/>
                <w:sz w:val="20"/>
                <w:szCs w:val="20"/>
                <w:lang w:val="ro-RO"/>
              </w:rPr>
              <w:t>1</w:t>
            </w:r>
            <w:r>
              <w:rPr>
                <w:rFonts w:asciiTheme="minorHAnsi" w:hAnsiTheme="minorHAnsi" w:cstheme="minorHAnsi"/>
                <w:b/>
                <w:bCs/>
                <w:sz w:val="20"/>
                <w:szCs w:val="20"/>
                <w:lang w:val="ro-RO"/>
              </w:rPr>
              <w:fldChar w:fldCharType="end"/>
            </w:r>
            <w:r>
              <w:rPr>
                <w:rFonts w:asciiTheme="minorHAnsi" w:hAnsiTheme="minorHAnsi" w:cstheme="minorHAnsi"/>
                <w:sz w:val="20"/>
                <w:szCs w:val="20"/>
                <w:lang w:val="ro-RO"/>
              </w:rPr>
              <w:t xml:space="preserve"> din </w:t>
            </w:r>
            <w:r>
              <w:rPr>
                <w:rFonts w:asciiTheme="minorHAnsi" w:hAnsiTheme="minorHAnsi" w:cstheme="minorHAnsi"/>
                <w:b/>
                <w:bCs/>
                <w:sz w:val="20"/>
                <w:szCs w:val="20"/>
                <w:lang w:val="ro-RO"/>
              </w:rPr>
              <w:fldChar w:fldCharType="begin"/>
            </w:r>
            <w:r>
              <w:rPr>
                <w:rFonts w:asciiTheme="minorHAnsi" w:hAnsiTheme="minorHAnsi" w:cstheme="minorHAnsi"/>
                <w:b/>
                <w:bCs/>
                <w:sz w:val="20"/>
                <w:szCs w:val="20"/>
                <w:lang w:val="ro-RO"/>
              </w:rPr>
              <w:instrText xml:space="preserve"> NUMPAGES  </w:instrText>
            </w:r>
            <w:r>
              <w:rPr>
                <w:rFonts w:asciiTheme="minorHAnsi" w:hAnsiTheme="minorHAnsi" w:cstheme="minorHAnsi"/>
                <w:b/>
                <w:bCs/>
                <w:sz w:val="20"/>
                <w:szCs w:val="20"/>
                <w:lang w:val="ro-RO"/>
              </w:rPr>
              <w:fldChar w:fldCharType="separate"/>
            </w:r>
            <w:r>
              <w:rPr>
                <w:rFonts w:asciiTheme="minorHAnsi" w:hAnsiTheme="minorHAnsi" w:cstheme="minorHAnsi"/>
                <w:b/>
                <w:bCs/>
                <w:sz w:val="20"/>
                <w:szCs w:val="20"/>
                <w:lang w:val="ro-RO"/>
              </w:rPr>
              <w:t>3</w:t>
            </w:r>
            <w:r>
              <w:rPr>
                <w:rFonts w:asciiTheme="minorHAnsi" w:hAnsiTheme="minorHAnsi" w:cstheme="minorHAnsi"/>
                <w:b/>
                <w:bCs/>
                <w:sz w:val="20"/>
                <w:szCs w:val="20"/>
                <w:lang w:val="ro-RO"/>
              </w:rPr>
              <w:fldChar w:fldCharType="end"/>
            </w:r>
          </w:p>
        </w:sdtContent>
      </w:sdt>
    </w:sdtContent>
  </w:sdt>
  <w:p w14:paraId="03D1119C" w14:textId="77777777" w:rsidR="001B386F" w:rsidRDefault="001B386F" w:rsidP="001B386F">
    <w:pPr>
      <w:pStyle w:val="Footer"/>
      <w:rPr>
        <w:rFonts w:asciiTheme="minorHAnsi" w:hAnsiTheme="minorHAnsi" w:cstheme="minorHAnsi"/>
        <w:sz w:val="20"/>
        <w:szCs w:val="20"/>
        <w:lang w:val="ro-RO"/>
      </w:rPr>
    </w:pPr>
  </w:p>
  <w:p w14:paraId="1372A7D6" w14:textId="77777777" w:rsidR="001B386F" w:rsidRDefault="001B38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20"/>
        <w:szCs w:val="20"/>
        <w:lang w:val="ro-RO"/>
      </w:rPr>
      <w:id w:val="-830129534"/>
      <w:docPartObj>
        <w:docPartGallery w:val="Page Numbers (Bottom of Page)"/>
        <w:docPartUnique/>
      </w:docPartObj>
    </w:sdtPr>
    <w:sdtEndPr/>
    <w:sdtContent>
      <w:sdt>
        <w:sdtPr>
          <w:rPr>
            <w:rFonts w:asciiTheme="minorHAnsi" w:hAnsiTheme="minorHAnsi" w:cstheme="minorHAnsi"/>
            <w:sz w:val="20"/>
            <w:szCs w:val="20"/>
            <w:lang w:val="ro-RO"/>
          </w:rPr>
          <w:id w:val="-1769616900"/>
          <w:docPartObj>
            <w:docPartGallery w:val="Page Numbers (Top of Page)"/>
            <w:docPartUnique/>
          </w:docPartObj>
        </w:sdtPr>
        <w:sdtEndPr/>
        <w:sdtContent>
          <w:p w14:paraId="77FE6DED" w14:textId="77777777" w:rsidR="001B386F" w:rsidRDefault="001B386F" w:rsidP="001B386F">
            <w:pPr>
              <w:pStyle w:val="Footer"/>
              <w:jc w:val="right"/>
              <w:rPr>
                <w:rFonts w:asciiTheme="minorHAnsi" w:hAnsiTheme="minorHAnsi" w:cstheme="minorHAnsi"/>
                <w:sz w:val="20"/>
                <w:szCs w:val="20"/>
                <w:lang w:val="ro-RO"/>
              </w:rPr>
            </w:pPr>
            <w:r>
              <w:rPr>
                <w:rFonts w:asciiTheme="minorHAnsi" w:hAnsiTheme="minorHAnsi" w:cstheme="minorHAnsi"/>
                <w:sz w:val="20"/>
                <w:szCs w:val="20"/>
                <w:lang w:val="ro-RO"/>
              </w:rPr>
              <w:t xml:space="preserve">Pagina </w:t>
            </w:r>
            <w:r>
              <w:rPr>
                <w:rFonts w:asciiTheme="minorHAnsi" w:hAnsiTheme="minorHAnsi" w:cstheme="minorHAnsi"/>
                <w:b/>
                <w:bCs/>
                <w:sz w:val="20"/>
                <w:szCs w:val="20"/>
                <w:lang w:val="ro-RO"/>
              </w:rPr>
              <w:fldChar w:fldCharType="begin"/>
            </w:r>
            <w:r>
              <w:rPr>
                <w:rFonts w:asciiTheme="minorHAnsi" w:hAnsiTheme="minorHAnsi" w:cstheme="minorHAnsi"/>
                <w:b/>
                <w:bCs/>
                <w:sz w:val="20"/>
                <w:szCs w:val="20"/>
                <w:lang w:val="ro-RO"/>
              </w:rPr>
              <w:instrText xml:space="preserve"> PAGE </w:instrText>
            </w:r>
            <w:r>
              <w:rPr>
                <w:rFonts w:asciiTheme="minorHAnsi" w:hAnsiTheme="minorHAnsi" w:cstheme="minorHAnsi"/>
                <w:b/>
                <w:bCs/>
                <w:sz w:val="20"/>
                <w:szCs w:val="20"/>
                <w:lang w:val="ro-RO"/>
              </w:rPr>
              <w:fldChar w:fldCharType="separate"/>
            </w:r>
            <w:r>
              <w:rPr>
                <w:rFonts w:asciiTheme="minorHAnsi" w:hAnsiTheme="minorHAnsi" w:cstheme="minorHAnsi"/>
                <w:b/>
                <w:bCs/>
                <w:sz w:val="20"/>
                <w:szCs w:val="20"/>
                <w:lang w:val="ro-RO"/>
              </w:rPr>
              <w:t>1</w:t>
            </w:r>
            <w:r>
              <w:rPr>
                <w:rFonts w:asciiTheme="minorHAnsi" w:hAnsiTheme="minorHAnsi" w:cstheme="minorHAnsi"/>
                <w:b/>
                <w:bCs/>
                <w:sz w:val="20"/>
                <w:szCs w:val="20"/>
                <w:lang w:val="ro-RO"/>
              </w:rPr>
              <w:fldChar w:fldCharType="end"/>
            </w:r>
            <w:r>
              <w:rPr>
                <w:rFonts w:asciiTheme="minorHAnsi" w:hAnsiTheme="minorHAnsi" w:cstheme="minorHAnsi"/>
                <w:sz w:val="20"/>
                <w:szCs w:val="20"/>
                <w:lang w:val="ro-RO"/>
              </w:rPr>
              <w:t xml:space="preserve"> din </w:t>
            </w:r>
            <w:r>
              <w:rPr>
                <w:rFonts w:asciiTheme="minorHAnsi" w:hAnsiTheme="minorHAnsi" w:cstheme="minorHAnsi"/>
                <w:b/>
                <w:bCs/>
                <w:sz w:val="20"/>
                <w:szCs w:val="20"/>
                <w:lang w:val="ro-RO"/>
              </w:rPr>
              <w:fldChar w:fldCharType="begin"/>
            </w:r>
            <w:r>
              <w:rPr>
                <w:rFonts w:asciiTheme="minorHAnsi" w:hAnsiTheme="minorHAnsi" w:cstheme="minorHAnsi"/>
                <w:b/>
                <w:bCs/>
                <w:sz w:val="20"/>
                <w:szCs w:val="20"/>
                <w:lang w:val="ro-RO"/>
              </w:rPr>
              <w:instrText xml:space="preserve"> NUMPAGES  </w:instrText>
            </w:r>
            <w:r>
              <w:rPr>
                <w:rFonts w:asciiTheme="minorHAnsi" w:hAnsiTheme="minorHAnsi" w:cstheme="minorHAnsi"/>
                <w:b/>
                <w:bCs/>
                <w:sz w:val="20"/>
                <w:szCs w:val="20"/>
                <w:lang w:val="ro-RO"/>
              </w:rPr>
              <w:fldChar w:fldCharType="separate"/>
            </w:r>
            <w:r>
              <w:rPr>
                <w:rFonts w:asciiTheme="minorHAnsi" w:hAnsiTheme="minorHAnsi" w:cstheme="minorHAnsi"/>
                <w:b/>
                <w:bCs/>
                <w:sz w:val="20"/>
                <w:szCs w:val="20"/>
                <w:lang w:val="ro-RO"/>
              </w:rPr>
              <w:t>3</w:t>
            </w:r>
            <w:r>
              <w:rPr>
                <w:rFonts w:asciiTheme="minorHAnsi" w:hAnsiTheme="minorHAnsi" w:cstheme="minorHAnsi"/>
                <w:b/>
                <w:bCs/>
                <w:sz w:val="20"/>
                <w:szCs w:val="20"/>
                <w:lang w:val="ro-RO"/>
              </w:rPr>
              <w:fldChar w:fldCharType="end"/>
            </w:r>
          </w:p>
        </w:sdtContent>
      </w:sdt>
    </w:sdtContent>
  </w:sdt>
  <w:p w14:paraId="76CC0DC9" w14:textId="77777777" w:rsidR="001B386F" w:rsidRDefault="001B386F" w:rsidP="001B386F">
    <w:pPr>
      <w:pStyle w:val="Footer"/>
      <w:rPr>
        <w:rFonts w:asciiTheme="minorHAnsi" w:hAnsiTheme="minorHAnsi" w:cstheme="minorHAnsi"/>
        <w:sz w:val="20"/>
        <w:szCs w:val="20"/>
        <w:lang w:val="ro-RO"/>
      </w:rPr>
    </w:pPr>
  </w:p>
  <w:p w14:paraId="2320636E" w14:textId="77777777" w:rsidR="001B386F" w:rsidRDefault="001B3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E6D35" w14:textId="77777777" w:rsidR="00F72BE0" w:rsidRDefault="00F72BE0" w:rsidP="00C43FE0">
      <w:r>
        <w:separator/>
      </w:r>
    </w:p>
  </w:footnote>
  <w:footnote w:type="continuationSeparator" w:id="0">
    <w:p w14:paraId="02C00404" w14:textId="77777777" w:rsidR="00F72BE0" w:rsidRDefault="00F72BE0" w:rsidP="00C43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956CA" w14:textId="77777777" w:rsidR="00CB67EC" w:rsidRDefault="00CB67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C084B" w14:textId="55669C88" w:rsidR="00C43FE0" w:rsidRDefault="00C43FE0">
    <w:pPr>
      <w:pStyle w:val="Header"/>
    </w:pPr>
  </w:p>
  <w:p w14:paraId="650A1559" w14:textId="77777777" w:rsidR="00C43FE0" w:rsidRDefault="00C43F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02A3C" w14:textId="77777777" w:rsidR="00C43FE0" w:rsidRDefault="00C43FE0" w:rsidP="00C43FE0">
    <w:pPr>
      <w:jc w:val="both"/>
      <w:rPr>
        <w:rFonts w:asciiTheme="minorHAnsi" w:hAnsiTheme="minorHAnsi" w:cstheme="minorHAnsi"/>
        <w:color w:val="000000" w:themeColor="text1"/>
        <w:sz w:val="20"/>
        <w:szCs w:val="20"/>
        <w:lang w:val="ro-RO"/>
      </w:rPr>
    </w:pPr>
    <w:bookmarkStart w:id="4" w:name="_1p76oc33f663"/>
    <w:bookmarkEnd w:id="4"/>
    <w:r>
      <w:rPr>
        <w:rFonts w:asciiTheme="minorHAnsi" w:hAnsiTheme="minorHAnsi" w:cstheme="minorHAnsi"/>
        <w:b/>
        <w:color w:val="000000" w:themeColor="text1"/>
        <w:sz w:val="20"/>
        <w:szCs w:val="20"/>
        <w:lang w:val="ro-RO"/>
      </w:rPr>
      <w:t xml:space="preserve">Unitatea: </w:t>
    </w:r>
    <w:r>
      <w:rPr>
        <w:rFonts w:asciiTheme="minorHAnsi" w:hAnsiTheme="minorHAnsi" w:cstheme="minorHAnsi"/>
        <w:b/>
        <w:color w:val="000000" w:themeColor="text1"/>
        <w:sz w:val="20"/>
        <w:szCs w:val="20"/>
        <w:lang w:val="ro-RO"/>
      </w:rPr>
      <w:tab/>
    </w:r>
    <w:r>
      <w:rPr>
        <w:rFonts w:asciiTheme="minorHAnsi" w:eastAsia="Calibri" w:hAnsiTheme="minorHAnsi" w:cstheme="minorHAnsi"/>
        <w:b/>
        <w:color w:val="000000" w:themeColor="text1"/>
        <w:sz w:val="20"/>
        <w:szCs w:val="20"/>
        <w:lang w:val="ro-RO"/>
      </w:rPr>
      <w:t>{prefix_angajator} {denumire_angajator} {sufix_angajator}</w:t>
    </w:r>
  </w:p>
  <w:p w14:paraId="62D13150" w14:textId="77777777" w:rsidR="00C43FE0" w:rsidRDefault="00C43FE0" w:rsidP="00C43FE0">
    <w:pPr>
      <w:jc w:val="both"/>
      <w:rPr>
        <w:rFonts w:asciiTheme="minorHAnsi" w:hAnsiTheme="minorHAnsi" w:cstheme="minorHAnsi"/>
        <w:color w:val="000000" w:themeColor="text1"/>
        <w:sz w:val="20"/>
        <w:szCs w:val="20"/>
        <w:lang w:val="ro-RO"/>
      </w:rPr>
    </w:pPr>
    <w:r>
      <w:rPr>
        <w:rFonts w:asciiTheme="minorHAnsi" w:hAnsiTheme="minorHAnsi" w:cstheme="minorHAnsi"/>
        <w:b/>
        <w:color w:val="000000" w:themeColor="text1"/>
        <w:sz w:val="20"/>
        <w:szCs w:val="20"/>
        <w:lang w:val="ro-RO"/>
      </w:rPr>
      <w:t>Sediul in:</w:t>
    </w:r>
    <w:r>
      <w:rPr>
        <w:rFonts w:asciiTheme="minorHAnsi" w:hAnsiTheme="minorHAnsi" w:cstheme="minorHAnsi"/>
        <w:b/>
        <w:color w:val="000000" w:themeColor="text1"/>
        <w:sz w:val="20"/>
        <w:szCs w:val="20"/>
        <w:lang w:val="ro-RO"/>
      </w:rPr>
      <w:tab/>
      <w:t>{localitate_angajator}, {judet_angajator}, {adresa_angajator}</w:t>
    </w:r>
  </w:p>
  <w:p w14:paraId="0E5DAB06" w14:textId="77777777" w:rsidR="00C43FE0" w:rsidRDefault="00C43FE0" w:rsidP="00C43FE0">
    <w:pPr>
      <w:jc w:val="both"/>
      <w:rPr>
        <w:rFonts w:asciiTheme="minorHAnsi" w:hAnsiTheme="minorHAnsi" w:cstheme="minorHAnsi"/>
        <w:b/>
        <w:color w:val="000000" w:themeColor="text1"/>
        <w:sz w:val="20"/>
        <w:szCs w:val="20"/>
        <w:lang w:val="ro-RO"/>
      </w:rPr>
    </w:pPr>
    <w:r>
      <w:rPr>
        <w:rFonts w:asciiTheme="minorHAnsi" w:hAnsiTheme="minorHAnsi" w:cstheme="minorHAnsi"/>
        <w:b/>
        <w:color w:val="000000" w:themeColor="text1"/>
        <w:sz w:val="20"/>
        <w:szCs w:val="20"/>
        <w:lang w:val="ro-RO"/>
      </w:rPr>
      <w:t>CUI:</w:t>
    </w:r>
    <w:r>
      <w:rPr>
        <w:rFonts w:asciiTheme="minorHAnsi" w:hAnsiTheme="minorHAnsi" w:cstheme="minorHAnsi"/>
        <w:b/>
        <w:color w:val="000000" w:themeColor="text1"/>
        <w:sz w:val="20"/>
        <w:szCs w:val="20"/>
        <w:lang w:val="ro-RO"/>
      </w:rPr>
      <w:tab/>
    </w:r>
    <w:r>
      <w:rPr>
        <w:rFonts w:asciiTheme="minorHAnsi" w:hAnsiTheme="minorHAnsi" w:cstheme="minorHAnsi"/>
        <w:b/>
        <w:color w:val="000000" w:themeColor="text1"/>
        <w:sz w:val="20"/>
        <w:szCs w:val="20"/>
        <w:lang w:val="ro-RO"/>
      </w:rPr>
      <w:tab/>
      <w:t>{cui_angajator}</w:t>
    </w:r>
  </w:p>
  <w:p w14:paraId="3387F65E" w14:textId="77777777" w:rsidR="00C43FE0" w:rsidRDefault="00C43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lowerLetter"/>
      <w:lvlText w:val="%1)"/>
      <w:lvlJc w:val="left"/>
      <w:pPr>
        <w:tabs>
          <w:tab w:val="num" w:pos="709"/>
        </w:tabs>
        <w:ind w:left="1080" w:hanging="360"/>
      </w:pPr>
      <w:rPr>
        <w:rFonts w:ascii="Times New Roman" w:hAnsi="Times New Roman" w:cs="Times New Roman"/>
        <w:b/>
        <w:i/>
        <w:sz w:val="20"/>
        <w:szCs w:val="20"/>
        <w:lang w:val="fr-FR" w:eastAsia="ar-SA" w:bidi="ar-SA"/>
      </w:rPr>
    </w:lvl>
  </w:abstractNum>
  <w:abstractNum w:abstractNumId="1" w15:restartNumberingAfterBreak="0">
    <w:nsid w:val="00000002"/>
    <w:multiLevelType w:val="singleLevel"/>
    <w:tmpl w:val="00000002"/>
    <w:name w:val="WW8Num2"/>
    <w:lvl w:ilvl="0">
      <w:start w:val="1"/>
      <w:numFmt w:val="bullet"/>
      <w:lvlText w:val=""/>
      <w:lvlJc w:val="left"/>
      <w:pPr>
        <w:tabs>
          <w:tab w:val="num" w:pos="709"/>
        </w:tabs>
        <w:ind w:left="786" w:hanging="360"/>
      </w:pPr>
      <w:rPr>
        <w:rFonts w:ascii="Wingdings" w:hAnsi="Wingdings" w:cs="Wingdings"/>
        <w:sz w:val="20"/>
        <w:szCs w:val="20"/>
        <w:lang w:val="it-IT"/>
      </w:rPr>
    </w:lvl>
  </w:abstractNum>
  <w:abstractNum w:abstractNumId="2" w15:restartNumberingAfterBreak="0">
    <w:nsid w:val="00000003"/>
    <w:multiLevelType w:val="singleLevel"/>
    <w:tmpl w:val="00000003"/>
    <w:name w:val="WW8Num3"/>
    <w:lvl w:ilvl="0">
      <w:start w:val="1"/>
      <w:numFmt w:val="bullet"/>
      <w:lvlText w:val=""/>
      <w:lvlJc w:val="left"/>
      <w:pPr>
        <w:tabs>
          <w:tab w:val="num" w:pos="709"/>
        </w:tabs>
        <w:ind w:left="1800" w:hanging="360"/>
      </w:pPr>
      <w:rPr>
        <w:rFonts w:ascii="Wingdings" w:hAnsi="Wingdings" w:cs="Wingdings"/>
        <w:sz w:val="20"/>
        <w:szCs w:val="20"/>
        <w:lang w:val="fr-FR"/>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Wingdings" w:hAnsi="Wingdings" w:cs="Wingdings"/>
        <w:sz w:val="20"/>
        <w:szCs w:val="20"/>
        <w:lang w:val="fr-FR"/>
      </w:rPr>
    </w:lvl>
  </w:abstractNum>
  <w:abstractNum w:abstractNumId="4" w15:restartNumberingAfterBreak="0">
    <w:nsid w:val="00000005"/>
    <w:multiLevelType w:val="singleLevel"/>
    <w:tmpl w:val="FB0815BA"/>
    <w:name w:val="WW8Num5"/>
    <w:lvl w:ilvl="0">
      <w:start w:val="1"/>
      <w:numFmt w:val="lowerLetter"/>
      <w:lvlText w:val="%1)"/>
      <w:lvlJc w:val="left"/>
      <w:pPr>
        <w:tabs>
          <w:tab w:val="num" w:pos="0"/>
        </w:tabs>
        <w:ind w:left="720" w:hanging="360"/>
      </w:pPr>
      <w:rPr>
        <w:rFonts w:asciiTheme="minorHAnsi" w:eastAsia="Arial" w:hAnsiTheme="minorHAnsi" w:cstheme="minorHAnsi"/>
        <w:sz w:val="22"/>
        <w:szCs w:val="20"/>
        <w:lang w:val="fr-FR"/>
      </w:rPr>
    </w:lvl>
  </w:abstractNum>
  <w:abstractNum w:abstractNumId="5" w15:restartNumberingAfterBreak="0">
    <w:nsid w:val="09762C2D"/>
    <w:multiLevelType w:val="hybridMultilevel"/>
    <w:tmpl w:val="9C8AE324"/>
    <w:lvl w:ilvl="0" w:tplc="D27ED742">
      <w:start w:val="1"/>
      <w:numFmt w:val="lowerLetter"/>
      <w:lvlText w:val="%1)"/>
      <w:lvlJc w:val="left"/>
      <w:pPr>
        <w:ind w:left="448" w:hanging="360"/>
      </w:pPr>
      <w:rPr>
        <w:rFonts w:hint="default"/>
      </w:rPr>
    </w:lvl>
    <w:lvl w:ilvl="1" w:tplc="04090019" w:tentative="1">
      <w:start w:val="1"/>
      <w:numFmt w:val="lowerLetter"/>
      <w:lvlText w:val="%2."/>
      <w:lvlJc w:val="left"/>
      <w:pPr>
        <w:ind w:left="1168" w:hanging="360"/>
      </w:pPr>
    </w:lvl>
    <w:lvl w:ilvl="2" w:tplc="0409001B" w:tentative="1">
      <w:start w:val="1"/>
      <w:numFmt w:val="lowerRoman"/>
      <w:lvlText w:val="%3."/>
      <w:lvlJc w:val="right"/>
      <w:pPr>
        <w:ind w:left="1888" w:hanging="180"/>
      </w:pPr>
    </w:lvl>
    <w:lvl w:ilvl="3" w:tplc="0409000F" w:tentative="1">
      <w:start w:val="1"/>
      <w:numFmt w:val="decimal"/>
      <w:lvlText w:val="%4."/>
      <w:lvlJc w:val="left"/>
      <w:pPr>
        <w:ind w:left="2608" w:hanging="360"/>
      </w:pPr>
    </w:lvl>
    <w:lvl w:ilvl="4" w:tplc="04090019" w:tentative="1">
      <w:start w:val="1"/>
      <w:numFmt w:val="lowerLetter"/>
      <w:lvlText w:val="%5."/>
      <w:lvlJc w:val="left"/>
      <w:pPr>
        <w:ind w:left="3328" w:hanging="360"/>
      </w:pPr>
    </w:lvl>
    <w:lvl w:ilvl="5" w:tplc="0409001B" w:tentative="1">
      <w:start w:val="1"/>
      <w:numFmt w:val="lowerRoman"/>
      <w:lvlText w:val="%6."/>
      <w:lvlJc w:val="right"/>
      <w:pPr>
        <w:ind w:left="4048" w:hanging="180"/>
      </w:pPr>
    </w:lvl>
    <w:lvl w:ilvl="6" w:tplc="0409000F" w:tentative="1">
      <w:start w:val="1"/>
      <w:numFmt w:val="decimal"/>
      <w:lvlText w:val="%7."/>
      <w:lvlJc w:val="left"/>
      <w:pPr>
        <w:ind w:left="4768" w:hanging="360"/>
      </w:pPr>
    </w:lvl>
    <w:lvl w:ilvl="7" w:tplc="04090019" w:tentative="1">
      <w:start w:val="1"/>
      <w:numFmt w:val="lowerLetter"/>
      <w:lvlText w:val="%8."/>
      <w:lvlJc w:val="left"/>
      <w:pPr>
        <w:ind w:left="5488" w:hanging="360"/>
      </w:pPr>
    </w:lvl>
    <w:lvl w:ilvl="8" w:tplc="0409001B" w:tentative="1">
      <w:start w:val="1"/>
      <w:numFmt w:val="lowerRoman"/>
      <w:lvlText w:val="%9."/>
      <w:lvlJc w:val="right"/>
      <w:pPr>
        <w:ind w:left="6208" w:hanging="180"/>
      </w:pPr>
    </w:lvl>
  </w:abstractNum>
  <w:abstractNum w:abstractNumId="6" w15:restartNumberingAfterBreak="0">
    <w:nsid w:val="11CF75DE"/>
    <w:multiLevelType w:val="singleLevel"/>
    <w:tmpl w:val="00000001"/>
    <w:lvl w:ilvl="0">
      <w:start w:val="1"/>
      <w:numFmt w:val="lowerLetter"/>
      <w:lvlText w:val="%1)"/>
      <w:lvlJc w:val="left"/>
      <w:pPr>
        <w:tabs>
          <w:tab w:val="num" w:pos="709"/>
        </w:tabs>
        <w:ind w:left="1080" w:hanging="360"/>
      </w:pPr>
      <w:rPr>
        <w:rFonts w:ascii="Times New Roman" w:hAnsi="Times New Roman" w:cs="Times New Roman"/>
        <w:b/>
        <w:i/>
        <w:sz w:val="20"/>
        <w:szCs w:val="20"/>
        <w:lang w:val="fr-FR" w:eastAsia="ar-SA" w:bidi="ar-SA"/>
      </w:rPr>
    </w:lvl>
  </w:abstractNum>
  <w:abstractNum w:abstractNumId="7" w15:restartNumberingAfterBreak="0">
    <w:nsid w:val="18B208B4"/>
    <w:multiLevelType w:val="multilevel"/>
    <w:tmpl w:val="11FE92A6"/>
    <w:lvl w:ilvl="0">
      <w:start w:val="1"/>
      <w:numFmt w:val="bullet"/>
      <w:lvlText w:val="●"/>
      <w:lvlJc w:val="left"/>
      <w:pPr>
        <w:ind w:left="720" w:firstLine="360"/>
      </w:pPr>
      <w:rPr>
        <w:rFonts w:ascii="Verdana" w:eastAsia="Verdana" w:hAnsi="Verdana" w:cs="Verdana"/>
        <w:sz w:val="17"/>
        <w:szCs w:val="17"/>
        <w:highlight w:val="white"/>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23A0630B"/>
    <w:multiLevelType w:val="hybridMultilevel"/>
    <w:tmpl w:val="15CA5E46"/>
    <w:lvl w:ilvl="0" w:tplc="59D84A48">
      <w:start w:val="8"/>
      <w:numFmt w:val="bullet"/>
      <w:lvlText w:val="-"/>
      <w:lvlJc w:val="left"/>
      <w:pPr>
        <w:ind w:left="448" w:hanging="360"/>
      </w:pPr>
      <w:rPr>
        <w:rFonts w:ascii="Calibri" w:eastAsia="Arial Unicode MS" w:hAnsi="Calibri" w:cs="Calibri" w:hint="default"/>
      </w:rPr>
    </w:lvl>
    <w:lvl w:ilvl="1" w:tplc="04090003" w:tentative="1">
      <w:start w:val="1"/>
      <w:numFmt w:val="bullet"/>
      <w:lvlText w:val="o"/>
      <w:lvlJc w:val="left"/>
      <w:pPr>
        <w:ind w:left="1168" w:hanging="360"/>
      </w:pPr>
      <w:rPr>
        <w:rFonts w:ascii="Courier New" w:hAnsi="Courier New" w:cs="Courier New" w:hint="default"/>
      </w:rPr>
    </w:lvl>
    <w:lvl w:ilvl="2" w:tplc="04090005" w:tentative="1">
      <w:start w:val="1"/>
      <w:numFmt w:val="bullet"/>
      <w:lvlText w:val=""/>
      <w:lvlJc w:val="left"/>
      <w:pPr>
        <w:ind w:left="1888" w:hanging="360"/>
      </w:pPr>
      <w:rPr>
        <w:rFonts w:ascii="Wingdings" w:hAnsi="Wingdings" w:hint="default"/>
      </w:rPr>
    </w:lvl>
    <w:lvl w:ilvl="3" w:tplc="04090001" w:tentative="1">
      <w:start w:val="1"/>
      <w:numFmt w:val="bullet"/>
      <w:lvlText w:val=""/>
      <w:lvlJc w:val="left"/>
      <w:pPr>
        <w:ind w:left="2608" w:hanging="360"/>
      </w:pPr>
      <w:rPr>
        <w:rFonts w:ascii="Symbol" w:hAnsi="Symbol" w:hint="default"/>
      </w:rPr>
    </w:lvl>
    <w:lvl w:ilvl="4" w:tplc="04090003" w:tentative="1">
      <w:start w:val="1"/>
      <w:numFmt w:val="bullet"/>
      <w:lvlText w:val="o"/>
      <w:lvlJc w:val="left"/>
      <w:pPr>
        <w:ind w:left="3328" w:hanging="360"/>
      </w:pPr>
      <w:rPr>
        <w:rFonts w:ascii="Courier New" w:hAnsi="Courier New" w:cs="Courier New" w:hint="default"/>
      </w:rPr>
    </w:lvl>
    <w:lvl w:ilvl="5" w:tplc="04090005" w:tentative="1">
      <w:start w:val="1"/>
      <w:numFmt w:val="bullet"/>
      <w:lvlText w:val=""/>
      <w:lvlJc w:val="left"/>
      <w:pPr>
        <w:ind w:left="4048" w:hanging="360"/>
      </w:pPr>
      <w:rPr>
        <w:rFonts w:ascii="Wingdings" w:hAnsi="Wingdings" w:hint="default"/>
      </w:rPr>
    </w:lvl>
    <w:lvl w:ilvl="6" w:tplc="04090001" w:tentative="1">
      <w:start w:val="1"/>
      <w:numFmt w:val="bullet"/>
      <w:lvlText w:val=""/>
      <w:lvlJc w:val="left"/>
      <w:pPr>
        <w:ind w:left="4768" w:hanging="360"/>
      </w:pPr>
      <w:rPr>
        <w:rFonts w:ascii="Symbol" w:hAnsi="Symbol" w:hint="default"/>
      </w:rPr>
    </w:lvl>
    <w:lvl w:ilvl="7" w:tplc="04090003" w:tentative="1">
      <w:start w:val="1"/>
      <w:numFmt w:val="bullet"/>
      <w:lvlText w:val="o"/>
      <w:lvlJc w:val="left"/>
      <w:pPr>
        <w:ind w:left="5488" w:hanging="360"/>
      </w:pPr>
      <w:rPr>
        <w:rFonts w:ascii="Courier New" w:hAnsi="Courier New" w:cs="Courier New" w:hint="default"/>
      </w:rPr>
    </w:lvl>
    <w:lvl w:ilvl="8" w:tplc="04090005" w:tentative="1">
      <w:start w:val="1"/>
      <w:numFmt w:val="bullet"/>
      <w:lvlText w:val=""/>
      <w:lvlJc w:val="left"/>
      <w:pPr>
        <w:ind w:left="6208" w:hanging="360"/>
      </w:pPr>
      <w:rPr>
        <w:rFonts w:ascii="Wingdings" w:hAnsi="Wingdings" w:hint="default"/>
      </w:rPr>
    </w:lvl>
  </w:abstractNum>
  <w:abstractNum w:abstractNumId="9" w15:restartNumberingAfterBreak="0">
    <w:nsid w:val="30E44ECB"/>
    <w:multiLevelType w:val="hybridMultilevel"/>
    <w:tmpl w:val="287A17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5D3A73"/>
    <w:multiLevelType w:val="hybridMultilevel"/>
    <w:tmpl w:val="D4685B4C"/>
    <w:lvl w:ilvl="0" w:tplc="1DF24672">
      <w:start w:val="1"/>
      <w:numFmt w:val="lowerLetter"/>
      <w:lvlText w:val="%1."/>
      <w:lvlJc w:val="left"/>
      <w:pPr>
        <w:ind w:left="448" w:hanging="360"/>
      </w:pPr>
      <w:rPr>
        <w:rFonts w:hint="default"/>
      </w:rPr>
    </w:lvl>
    <w:lvl w:ilvl="1" w:tplc="04090019" w:tentative="1">
      <w:start w:val="1"/>
      <w:numFmt w:val="lowerLetter"/>
      <w:lvlText w:val="%2."/>
      <w:lvlJc w:val="left"/>
      <w:pPr>
        <w:ind w:left="1168" w:hanging="360"/>
      </w:pPr>
    </w:lvl>
    <w:lvl w:ilvl="2" w:tplc="0409001B" w:tentative="1">
      <w:start w:val="1"/>
      <w:numFmt w:val="lowerRoman"/>
      <w:lvlText w:val="%3."/>
      <w:lvlJc w:val="right"/>
      <w:pPr>
        <w:ind w:left="1888" w:hanging="180"/>
      </w:pPr>
    </w:lvl>
    <w:lvl w:ilvl="3" w:tplc="0409000F" w:tentative="1">
      <w:start w:val="1"/>
      <w:numFmt w:val="decimal"/>
      <w:lvlText w:val="%4."/>
      <w:lvlJc w:val="left"/>
      <w:pPr>
        <w:ind w:left="2608" w:hanging="360"/>
      </w:pPr>
    </w:lvl>
    <w:lvl w:ilvl="4" w:tplc="04090019" w:tentative="1">
      <w:start w:val="1"/>
      <w:numFmt w:val="lowerLetter"/>
      <w:lvlText w:val="%5."/>
      <w:lvlJc w:val="left"/>
      <w:pPr>
        <w:ind w:left="3328" w:hanging="360"/>
      </w:pPr>
    </w:lvl>
    <w:lvl w:ilvl="5" w:tplc="0409001B" w:tentative="1">
      <w:start w:val="1"/>
      <w:numFmt w:val="lowerRoman"/>
      <w:lvlText w:val="%6."/>
      <w:lvlJc w:val="right"/>
      <w:pPr>
        <w:ind w:left="4048" w:hanging="180"/>
      </w:pPr>
    </w:lvl>
    <w:lvl w:ilvl="6" w:tplc="0409000F" w:tentative="1">
      <w:start w:val="1"/>
      <w:numFmt w:val="decimal"/>
      <w:lvlText w:val="%7."/>
      <w:lvlJc w:val="left"/>
      <w:pPr>
        <w:ind w:left="4768" w:hanging="360"/>
      </w:pPr>
    </w:lvl>
    <w:lvl w:ilvl="7" w:tplc="04090019" w:tentative="1">
      <w:start w:val="1"/>
      <w:numFmt w:val="lowerLetter"/>
      <w:lvlText w:val="%8."/>
      <w:lvlJc w:val="left"/>
      <w:pPr>
        <w:ind w:left="5488" w:hanging="360"/>
      </w:pPr>
    </w:lvl>
    <w:lvl w:ilvl="8" w:tplc="0409001B" w:tentative="1">
      <w:start w:val="1"/>
      <w:numFmt w:val="lowerRoman"/>
      <w:lvlText w:val="%9."/>
      <w:lvlJc w:val="right"/>
      <w:pPr>
        <w:ind w:left="6208" w:hanging="180"/>
      </w:pPr>
    </w:lvl>
  </w:abstractNum>
  <w:abstractNum w:abstractNumId="11" w15:restartNumberingAfterBreak="0">
    <w:nsid w:val="4F245186"/>
    <w:multiLevelType w:val="hybridMultilevel"/>
    <w:tmpl w:val="6B52BDC6"/>
    <w:lvl w:ilvl="0" w:tplc="F70891F8">
      <w:start w:val="1"/>
      <w:numFmt w:val="decimal"/>
      <w:lvlText w:val="%1."/>
      <w:lvlJc w:val="left"/>
      <w:pPr>
        <w:ind w:left="1440" w:hanging="360"/>
      </w:pPr>
      <w:rPr>
        <w:rFonts w:hint="default"/>
        <w:b w:val="0"/>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3593C0F"/>
    <w:multiLevelType w:val="singleLevel"/>
    <w:tmpl w:val="00000001"/>
    <w:lvl w:ilvl="0">
      <w:start w:val="1"/>
      <w:numFmt w:val="lowerLetter"/>
      <w:lvlText w:val="%1)"/>
      <w:lvlJc w:val="left"/>
      <w:pPr>
        <w:tabs>
          <w:tab w:val="num" w:pos="709"/>
        </w:tabs>
        <w:ind w:left="1080" w:hanging="360"/>
      </w:pPr>
      <w:rPr>
        <w:rFonts w:ascii="Times New Roman" w:hAnsi="Times New Roman" w:cs="Times New Roman"/>
        <w:b/>
        <w:i/>
        <w:sz w:val="20"/>
        <w:szCs w:val="20"/>
        <w:lang w:val="fr-FR" w:eastAsia="ar-SA" w:bidi="ar-SA"/>
      </w:rPr>
    </w:lvl>
  </w:abstractNum>
  <w:abstractNum w:abstractNumId="13" w15:restartNumberingAfterBreak="0">
    <w:nsid w:val="640D0E1D"/>
    <w:multiLevelType w:val="hybridMultilevel"/>
    <w:tmpl w:val="13F4E93C"/>
    <w:lvl w:ilvl="0" w:tplc="4FD2BAEC">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2"/>
  </w:num>
  <w:num w:numId="5">
    <w:abstractNumId w:val="3"/>
  </w:num>
  <w:num w:numId="6">
    <w:abstractNumId w:val="12"/>
  </w:num>
  <w:num w:numId="7">
    <w:abstractNumId w:val="6"/>
  </w:num>
  <w:num w:numId="8">
    <w:abstractNumId w:val="4"/>
  </w:num>
  <w:num w:numId="9">
    <w:abstractNumId w:val="8"/>
  </w:num>
  <w:num w:numId="10">
    <w:abstractNumId w:val="5"/>
  </w:num>
  <w:num w:numId="11">
    <w:abstractNumId w:val="10"/>
  </w:num>
  <w:num w:numId="12">
    <w:abstractNumId w:val="13"/>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EF"/>
    <w:rsid w:val="00026D6F"/>
    <w:rsid w:val="00030E55"/>
    <w:rsid w:val="000D5003"/>
    <w:rsid w:val="000D5EEF"/>
    <w:rsid w:val="00141BC1"/>
    <w:rsid w:val="001A694E"/>
    <w:rsid w:val="001B386F"/>
    <w:rsid w:val="001C5326"/>
    <w:rsid w:val="002362F0"/>
    <w:rsid w:val="00275D04"/>
    <w:rsid w:val="0027635D"/>
    <w:rsid w:val="00350C79"/>
    <w:rsid w:val="00353EE1"/>
    <w:rsid w:val="003A2930"/>
    <w:rsid w:val="00445862"/>
    <w:rsid w:val="004A2E94"/>
    <w:rsid w:val="004A61E8"/>
    <w:rsid w:val="00543E4D"/>
    <w:rsid w:val="00552F13"/>
    <w:rsid w:val="005632BE"/>
    <w:rsid w:val="005A31A2"/>
    <w:rsid w:val="006A2510"/>
    <w:rsid w:val="006E5C4A"/>
    <w:rsid w:val="007100B9"/>
    <w:rsid w:val="00713950"/>
    <w:rsid w:val="00762BBF"/>
    <w:rsid w:val="007E6D75"/>
    <w:rsid w:val="00807368"/>
    <w:rsid w:val="00860F44"/>
    <w:rsid w:val="00861800"/>
    <w:rsid w:val="008837DF"/>
    <w:rsid w:val="00924B0F"/>
    <w:rsid w:val="0094251A"/>
    <w:rsid w:val="0097479A"/>
    <w:rsid w:val="00985354"/>
    <w:rsid w:val="00992A33"/>
    <w:rsid w:val="0099676F"/>
    <w:rsid w:val="009D5D98"/>
    <w:rsid w:val="009F53E6"/>
    <w:rsid w:val="00A00B2E"/>
    <w:rsid w:val="00A13EAA"/>
    <w:rsid w:val="00B835FE"/>
    <w:rsid w:val="00C43FE0"/>
    <w:rsid w:val="00C63A44"/>
    <w:rsid w:val="00CB67EC"/>
    <w:rsid w:val="00D42263"/>
    <w:rsid w:val="00DE2834"/>
    <w:rsid w:val="00DE6163"/>
    <w:rsid w:val="00E636B3"/>
    <w:rsid w:val="00E84E20"/>
    <w:rsid w:val="00F72BE0"/>
    <w:rsid w:val="00FA032A"/>
    <w:rsid w:val="00FB5ACD"/>
    <w:rsid w:val="00FE13C2"/>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8EDD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GB" w:eastAsia="en-GB" w:bidi="bn-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C43FE0"/>
    <w:pPr>
      <w:tabs>
        <w:tab w:val="center" w:pos="4680"/>
        <w:tab w:val="right" w:pos="9360"/>
      </w:tabs>
    </w:pPr>
    <w:rPr>
      <w:szCs w:val="28"/>
    </w:rPr>
  </w:style>
  <w:style w:type="character" w:customStyle="1" w:styleId="HeaderChar">
    <w:name w:val="Header Char"/>
    <w:basedOn w:val="DefaultParagraphFont"/>
    <w:link w:val="Header"/>
    <w:uiPriority w:val="99"/>
    <w:rsid w:val="00C43FE0"/>
    <w:rPr>
      <w:szCs w:val="28"/>
    </w:rPr>
  </w:style>
  <w:style w:type="paragraph" w:styleId="Footer">
    <w:name w:val="footer"/>
    <w:basedOn w:val="Normal"/>
    <w:link w:val="FooterChar"/>
    <w:uiPriority w:val="99"/>
    <w:unhideWhenUsed/>
    <w:rsid w:val="00C43FE0"/>
    <w:pPr>
      <w:tabs>
        <w:tab w:val="center" w:pos="4680"/>
        <w:tab w:val="right" w:pos="9360"/>
      </w:tabs>
    </w:pPr>
    <w:rPr>
      <w:szCs w:val="28"/>
    </w:rPr>
  </w:style>
  <w:style w:type="character" w:customStyle="1" w:styleId="FooterChar">
    <w:name w:val="Footer Char"/>
    <w:basedOn w:val="DefaultParagraphFont"/>
    <w:link w:val="Footer"/>
    <w:uiPriority w:val="99"/>
    <w:rsid w:val="00C43FE0"/>
    <w:rPr>
      <w:szCs w:val="28"/>
    </w:rPr>
  </w:style>
  <w:style w:type="paragraph" w:customStyle="1" w:styleId="NormalWeb2">
    <w:name w:val="Normal (Web)2"/>
    <w:basedOn w:val="Normal"/>
    <w:rsid w:val="00DE6163"/>
    <w:pPr>
      <w:suppressAutoHyphens/>
      <w:spacing w:before="88" w:after="88"/>
      <w:ind w:left="88" w:right="88"/>
    </w:pPr>
    <w:rPr>
      <w:rFonts w:ascii="Arial Unicode MS" w:eastAsia="Arial Unicode MS" w:hAnsi="Arial Unicode MS" w:cs="Arial Unicode MS"/>
      <w:color w:val="auto"/>
      <w:kern w:val="1"/>
      <w:sz w:val="24"/>
      <w:szCs w:val="24"/>
      <w:lang w:val="ro-RO" w:eastAsia="ar-SA" w:bidi="ar-SA"/>
    </w:rPr>
  </w:style>
  <w:style w:type="paragraph" w:styleId="ListParagraph">
    <w:name w:val="List Paragraph"/>
    <w:basedOn w:val="Normal"/>
    <w:qFormat/>
    <w:rsid w:val="00860F44"/>
    <w:pPr>
      <w:suppressAutoHyphens/>
      <w:spacing w:after="200" w:line="276" w:lineRule="auto"/>
      <w:ind w:left="720"/>
    </w:pPr>
    <w:rPr>
      <w:rFonts w:ascii="Calibri" w:eastAsia="Times New Roman" w:hAnsi="Calibri" w:cs="Times New Roman"/>
      <w:color w:val="auto"/>
      <w:kern w:val="1"/>
      <w:lang w:val="en-US"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161171">
      <w:bodyDiv w:val="1"/>
      <w:marLeft w:val="0"/>
      <w:marRight w:val="0"/>
      <w:marTop w:val="0"/>
      <w:marBottom w:val="0"/>
      <w:divBdr>
        <w:top w:val="none" w:sz="0" w:space="0" w:color="auto"/>
        <w:left w:val="none" w:sz="0" w:space="0" w:color="auto"/>
        <w:bottom w:val="none" w:sz="0" w:space="0" w:color="auto"/>
        <w:right w:val="none" w:sz="0" w:space="0" w:color="auto"/>
      </w:divBdr>
    </w:div>
    <w:div w:id="1211772068">
      <w:bodyDiv w:val="1"/>
      <w:marLeft w:val="0"/>
      <w:marRight w:val="0"/>
      <w:marTop w:val="0"/>
      <w:marBottom w:val="0"/>
      <w:divBdr>
        <w:top w:val="none" w:sz="0" w:space="0" w:color="auto"/>
        <w:left w:val="none" w:sz="0" w:space="0" w:color="auto"/>
        <w:bottom w:val="none" w:sz="0" w:space="0" w:color="auto"/>
        <w:right w:val="none" w:sz="0" w:space="0" w:color="auto"/>
      </w:divBdr>
    </w:div>
    <w:div w:id="1628855733">
      <w:bodyDiv w:val="1"/>
      <w:marLeft w:val="0"/>
      <w:marRight w:val="0"/>
      <w:marTop w:val="0"/>
      <w:marBottom w:val="0"/>
      <w:divBdr>
        <w:top w:val="none" w:sz="0" w:space="0" w:color="auto"/>
        <w:left w:val="none" w:sz="0" w:space="0" w:color="auto"/>
        <w:bottom w:val="none" w:sz="0" w:space="0" w:color="auto"/>
        <w:right w:val="none" w:sz="0" w:space="0" w:color="auto"/>
      </w:divBdr>
    </w:div>
    <w:div w:id="19195530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804</Words>
  <Characters>4587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2022-12-20T13:35:00Z</dcterms:created>
  <dcterms:modified xsi:type="dcterms:W3CDTF">2022-12-20T13:35:00Z</dcterms:modified>
</cp:coreProperties>
</file>